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04A" w:rsidRDefault="000A504A">
      <w:pPr>
        <w:pStyle w:val="Titel"/>
      </w:pPr>
    </w:p>
    <w:p w:rsidR="000A504A" w:rsidRDefault="00C2676B">
      <w:pPr>
        <w:pStyle w:val="Titel"/>
      </w:pPr>
      <w:r>
        <w:t>ERWEITERUNG SCHULCAMPUS DORF</w:t>
      </w:r>
    </w:p>
    <w:p w:rsidR="00BE310B" w:rsidRDefault="005E2B80">
      <w:pPr>
        <w:spacing w:line="264" w:lineRule="auto"/>
        <w:ind w:right="-1"/>
        <w:jc w:val="both"/>
        <w:rPr>
          <w:b/>
        </w:rPr>
      </w:pPr>
      <w:r>
        <w:rPr>
          <w:b/>
        </w:rPr>
        <w:t xml:space="preserve">Beilage 1.2 </w:t>
      </w:r>
      <w:r w:rsidR="00BE310B">
        <w:rPr>
          <w:b/>
        </w:rPr>
        <w:t xml:space="preserve"> Referenzprojekte, CV </w:t>
      </w:r>
      <w:r w:rsidR="00FB0CFF">
        <w:rPr>
          <w:b/>
        </w:rPr>
        <w:t>der</w:t>
      </w:r>
      <w:r w:rsidR="00BE310B">
        <w:rPr>
          <w:b/>
        </w:rPr>
        <w:t xml:space="preserve"> Schlüsselperson</w:t>
      </w:r>
    </w:p>
    <w:p w:rsidR="000A504A" w:rsidRDefault="000A504A">
      <w:pPr>
        <w:pStyle w:val="Textkrper"/>
      </w:pPr>
    </w:p>
    <w:p w:rsidR="000A504A" w:rsidRDefault="000A504A">
      <w:pPr>
        <w:pStyle w:val="Textkrper"/>
      </w:pPr>
    </w:p>
    <w:p w:rsidR="000A504A" w:rsidRDefault="000A504A">
      <w:pPr>
        <w:pStyle w:val="berschrift1"/>
      </w:pPr>
      <w:bookmarkStart w:id="0" w:name="_Toc21581172"/>
      <w:r>
        <w:t>Erklärung des Anbieters</w:t>
      </w:r>
      <w:bookmarkEnd w:id="0"/>
    </w:p>
    <w:p w:rsidR="000A504A" w:rsidRDefault="000A504A">
      <w:pPr>
        <w:pStyle w:val="Textkrper"/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0"/>
        <w:gridCol w:w="5625"/>
      </w:tblGrid>
      <w:tr w:rsidR="000A504A" w:rsidTr="000878B3">
        <w:tc>
          <w:tcPr>
            <w:tcW w:w="373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  <w:rPr>
                <w:b/>
              </w:rPr>
            </w:pPr>
            <w:r>
              <w:rPr>
                <w:b/>
              </w:rPr>
              <w:t>Firma</w:t>
            </w:r>
          </w:p>
        </w:tc>
        <w:tc>
          <w:tcPr>
            <w:tcW w:w="5625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</w:p>
        </w:tc>
      </w:tr>
      <w:tr w:rsidR="000A504A" w:rsidTr="000878B3">
        <w:tc>
          <w:tcPr>
            <w:tcW w:w="373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t>Firmenbezeichnung</w:t>
            </w:r>
          </w:p>
          <w:p w:rsidR="00286D2E" w:rsidRDefault="00286D2E">
            <w:pPr>
              <w:spacing w:line="264" w:lineRule="auto"/>
              <w:ind w:right="-1"/>
            </w:pPr>
            <w:r>
              <w:t xml:space="preserve">Name </w:t>
            </w:r>
            <w:r w:rsidR="00D24F73">
              <w:t xml:space="preserve">Schlüsselperson </w:t>
            </w:r>
          </w:p>
          <w:p w:rsidR="00286D2E" w:rsidRDefault="00286D2E">
            <w:pPr>
              <w:spacing w:line="264" w:lineRule="auto"/>
              <w:ind w:right="-1"/>
            </w:pPr>
            <w:r>
              <w:t>(CV ist als Anlage beizulegen)</w:t>
            </w:r>
          </w:p>
          <w:p w:rsidR="00D24F73" w:rsidRDefault="00D24F73">
            <w:pPr>
              <w:spacing w:line="264" w:lineRule="auto"/>
              <w:ind w:right="-1"/>
            </w:pPr>
          </w:p>
        </w:tc>
        <w:tc>
          <w:tcPr>
            <w:tcW w:w="5625" w:type="dxa"/>
            <w:shd w:val="clear" w:color="auto" w:fill="auto"/>
          </w:tcPr>
          <w:p w:rsidR="000878B3" w:rsidRDefault="000878B3" w:rsidP="000878B3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878B3" w:rsidRDefault="000878B3" w:rsidP="000878B3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878B3" w:rsidP="000878B3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878B3" w:rsidRDefault="000878B3" w:rsidP="000878B3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878B3" w:rsidRDefault="000878B3" w:rsidP="000878B3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878B3" w:rsidP="000878B3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0A504A" w:rsidRDefault="000A504A">
      <w:pPr>
        <w:pStyle w:val="Textkrper"/>
      </w:pPr>
    </w:p>
    <w:p w:rsidR="004500CE" w:rsidRDefault="004500CE">
      <w:pPr>
        <w:pStyle w:val="Textkrper"/>
      </w:pPr>
    </w:p>
    <w:p w:rsidR="004500CE" w:rsidRDefault="004500CE">
      <w:pPr>
        <w:pStyle w:val="Textkrper"/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0"/>
        <w:gridCol w:w="5625"/>
      </w:tblGrid>
      <w:tr w:rsidR="000A504A" w:rsidTr="000878B3">
        <w:trPr>
          <w:trHeight w:val="768"/>
        </w:trPr>
        <w:tc>
          <w:tcPr>
            <w:tcW w:w="373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t>Name der Signierenden</w:t>
            </w:r>
          </w:p>
        </w:tc>
        <w:tc>
          <w:tcPr>
            <w:tcW w:w="5625" w:type="dxa"/>
            <w:shd w:val="clear" w:color="auto" w:fill="auto"/>
          </w:tcPr>
          <w:p w:rsidR="000878B3" w:rsidRDefault="000878B3" w:rsidP="000878B3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878B3" w:rsidRDefault="000878B3" w:rsidP="000878B3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878B3" w:rsidP="000878B3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0A504A" w:rsidRDefault="000A504A">
      <w:pPr>
        <w:pStyle w:val="berschrift1"/>
      </w:pPr>
      <w:r>
        <w:br w:type="page"/>
      </w:r>
      <w:bookmarkStart w:id="1" w:name="_Toc21581173"/>
      <w:r>
        <w:lastRenderedPageBreak/>
        <w:t>Firmenangaben</w:t>
      </w:r>
      <w:bookmarkEnd w:id="1"/>
    </w:p>
    <w:p w:rsidR="000A504A" w:rsidRDefault="000A504A" w:rsidP="001D306B">
      <w:pPr>
        <w:pStyle w:val="berschrift2"/>
      </w:pPr>
      <w:bookmarkStart w:id="2" w:name="_Toc21581174"/>
      <w:r>
        <w:t>Angaben über die beteiligten Firmen</w:t>
      </w:r>
      <w:bookmarkEnd w:id="2"/>
    </w:p>
    <w:p w:rsidR="00434652" w:rsidRDefault="00434652" w:rsidP="00434652">
      <w:pPr>
        <w:pStyle w:val="Textkrper"/>
      </w:pPr>
      <w:r>
        <w:t xml:space="preserve">Der Auftraggeber behält sich das Recht die Angaben des Anbieters zu überprüfen. </w:t>
      </w:r>
      <w:bookmarkStart w:id="3" w:name="OLE_LINK15"/>
      <w:bookmarkStart w:id="4" w:name="OLE_LINK16"/>
      <w:r>
        <w:t>Anbieter mit Falschangaben werden vom Verfahren ausgeschlossen.</w:t>
      </w:r>
      <w:bookmarkEnd w:id="3"/>
      <w:bookmarkEnd w:id="4"/>
    </w:p>
    <w:p w:rsidR="000A504A" w:rsidRDefault="000A504A">
      <w:pPr>
        <w:pStyle w:val="Textkrper"/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2"/>
        <w:gridCol w:w="5623"/>
      </w:tblGrid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  <w:rPr>
                <w:b/>
              </w:rPr>
            </w:pPr>
            <w:r>
              <w:rPr>
                <w:b/>
              </w:rPr>
              <w:t>Firma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Firmenbezeichnung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4500CE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Adresse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Telefon</w:t>
            </w:r>
          </w:p>
          <w:p w:rsidR="000A504A" w:rsidRDefault="000A504A" w:rsidP="004500CE">
            <w:pPr>
              <w:spacing w:line="264" w:lineRule="auto"/>
              <w:ind w:right="-1"/>
            </w:pPr>
            <w:r>
              <w:t>E-Mail</w:t>
            </w:r>
          </w:p>
          <w:p w:rsidR="000A504A" w:rsidRDefault="000A504A" w:rsidP="004500CE">
            <w:pPr>
              <w:spacing w:line="264" w:lineRule="auto"/>
              <w:ind w:right="-1"/>
            </w:pPr>
            <w:r>
              <w:t>Homepage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Name Kontaktperson</w:t>
            </w:r>
          </w:p>
          <w:p w:rsidR="000A504A" w:rsidRDefault="000A504A" w:rsidP="004500CE">
            <w:pPr>
              <w:spacing w:line="264" w:lineRule="auto"/>
              <w:ind w:right="-1"/>
            </w:pPr>
            <w:r>
              <w:t>Telefon</w:t>
            </w:r>
          </w:p>
          <w:p w:rsidR="000A504A" w:rsidRDefault="000A504A" w:rsidP="004500CE">
            <w:pPr>
              <w:spacing w:line="264" w:lineRule="auto"/>
              <w:ind w:right="-1"/>
            </w:pPr>
            <w:r>
              <w:t>E-Mail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Rechtsform, Gründungsform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Geschäfts- / Steuerdomizil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Haupttätigkeitsgebiet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Zugehörigkeit zu Firmengrupp</w:t>
            </w:r>
            <w:r w:rsidR="004500CE">
              <w:t xml:space="preserve">en / </w:t>
            </w:r>
            <w:r>
              <w:t>Holding etc.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Beteiligung an anderen Firmen der Baubranche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Geschäftsleiter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</w:p>
        </w:tc>
      </w:tr>
      <w:tr w:rsidR="004500CE" w:rsidTr="000878B3">
        <w:tc>
          <w:tcPr>
            <w:tcW w:w="3732" w:type="dxa"/>
          </w:tcPr>
          <w:p w:rsidR="004500CE" w:rsidRDefault="004500CE" w:rsidP="004500CE">
            <w:pPr>
              <w:spacing w:line="264" w:lineRule="auto"/>
              <w:ind w:right="-1"/>
            </w:pPr>
          </w:p>
        </w:tc>
        <w:tc>
          <w:tcPr>
            <w:tcW w:w="5623" w:type="dxa"/>
            <w:shd w:val="clear" w:color="auto" w:fill="auto"/>
          </w:tcPr>
          <w:p w:rsidR="004500CE" w:rsidRDefault="004500CE">
            <w:pPr>
              <w:spacing w:line="264" w:lineRule="auto"/>
              <w:ind w:right="-1"/>
            </w:pPr>
          </w:p>
        </w:tc>
      </w:tr>
      <w:tr w:rsidR="004500CE" w:rsidTr="000878B3">
        <w:tc>
          <w:tcPr>
            <w:tcW w:w="3732" w:type="dxa"/>
          </w:tcPr>
          <w:p w:rsidR="004500CE" w:rsidRDefault="004500CE" w:rsidP="004500CE">
            <w:pPr>
              <w:spacing w:line="264" w:lineRule="auto"/>
              <w:ind w:right="-1"/>
            </w:pPr>
          </w:p>
        </w:tc>
        <w:tc>
          <w:tcPr>
            <w:tcW w:w="5623" w:type="dxa"/>
            <w:shd w:val="clear" w:color="auto" w:fill="auto"/>
          </w:tcPr>
          <w:p w:rsidR="004500CE" w:rsidRDefault="004500CE">
            <w:pPr>
              <w:spacing w:line="264" w:lineRule="auto"/>
              <w:ind w:right="-1"/>
            </w:pPr>
          </w:p>
        </w:tc>
      </w:tr>
      <w:tr w:rsidR="004500CE" w:rsidTr="000878B3">
        <w:tc>
          <w:tcPr>
            <w:tcW w:w="3732" w:type="dxa"/>
          </w:tcPr>
          <w:p w:rsidR="004500CE" w:rsidRDefault="004500CE" w:rsidP="004500CE">
            <w:pPr>
              <w:spacing w:line="264" w:lineRule="auto"/>
              <w:ind w:right="-1"/>
            </w:pPr>
          </w:p>
        </w:tc>
        <w:tc>
          <w:tcPr>
            <w:tcW w:w="5623" w:type="dxa"/>
            <w:shd w:val="clear" w:color="auto" w:fill="auto"/>
          </w:tcPr>
          <w:p w:rsidR="004500CE" w:rsidRDefault="004500CE">
            <w:pPr>
              <w:spacing w:line="264" w:lineRule="auto"/>
              <w:ind w:right="-1"/>
            </w:pPr>
          </w:p>
        </w:tc>
      </w:tr>
      <w:tr w:rsidR="004500CE" w:rsidTr="000878B3">
        <w:tc>
          <w:tcPr>
            <w:tcW w:w="3732" w:type="dxa"/>
          </w:tcPr>
          <w:p w:rsidR="004500CE" w:rsidRDefault="004500CE" w:rsidP="004500CE">
            <w:pPr>
              <w:spacing w:line="264" w:lineRule="auto"/>
              <w:ind w:right="-1"/>
            </w:pPr>
          </w:p>
        </w:tc>
        <w:tc>
          <w:tcPr>
            <w:tcW w:w="5623" w:type="dxa"/>
            <w:shd w:val="clear" w:color="auto" w:fill="auto"/>
          </w:tcPr>
          <w:p w:rsidR="004500CE" w:rsidRDefault="004500CE">
            <w:pPr>
              <w:spacing w:line="264" w:lineRule="auto"/>
              <w:ind w:right="-1"/>
            </w:pPr>
          </w:p>
        </w:tc>
      </w:tr>
      <w:tr w:rsidR="004500CE" w:rsidTr="000878B3">
        <w:tc>
          <w:tcPr>
            <w:tcW w:w="3732" w:type="dxa"/>
          </w:tcPr>
          <w:p w:rsidR="004500CE" w:rsidRDefault="004500CE" w:rsidP="004500CE">
            <w:pPr>
              <w:spacing w:line="264" w:lineRule="auto"/>
              <w:ind w:right="-1"/>
            </w:pPr>
          </w:p>
        </w:tc>
        <w:tc>
          <w:tcPr>
            <w:tcW w:w="5623" w:type="dxa"/>
            <w:shd w:val="clear" w:color="auto" w:fill="auto"/>
          </w:tcPr>
          <w:p w:rsidR="004500CE" w:rsidRDefault="004500CE">
            <w:pPr>
              <w:spacing w:line="264" w:lineRule="auto"/>
              <w:ind w:right="-1"/>
            </w:pPr>
          </w:p>
        </w:tc>
      </w:tr>
      <w:tr w:rsidR="004500CE" w:rsidTr="000878B3">
        <w:tc>
          <w:tcPr>
            <w:tcW w:w="3732" w:type="dxa"/>
          </w:tcPr>
          <w:p w:rsidR="004500CE" w:rsidRDefault="004500CE" w:rsidP="004500CE">
            <w:pPr>
              <w:spacing w:line="264" w:lineRule="auto"/>
              <w:ind w:right="-1"/>
            </w:pPr>
          </w:p>
        </w:tc>
        <w:tc>
          <w:tcPr>
            <w:tcW w:w="5623" w:type="dxa"/>
            <w:shd w:val="clear" w:color="auto" w:fill="auto"/>
          </w:tcPr>
          <w:p w:rsidR="004500CE" w:rsidRDefault="004500CE">
            <w:pPr>
              <w:spacing w:line="264" w:lineRule="auto"/>
              <w:ind w:right="-1"/>
            </w:pP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rPr>
                <w:b/>
              </w:rPr>
              <w:t>Belegschaft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Anzahl Geschäftsleiter / leitende Mitarbeiter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Anzahl Mitarbeiter mit Hochschula</w:t>
            </w:r>
            <w:r>
              <w:t>b</w:t>
            </w:r>
            <w:r>
              <w:t>schluss (ETH, Universität)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Anzahl Mitarbeiter mit Fachhoc</w:t>
            </w:r>
            <w:r>
              <w:t>h</w:t>
            </w:r>
            <w:r>
              <w:t xml:space="preserve">schulabschluss (HTL, FH, </w:t>
            </w:r>
            <w:proofErr w:type="spellStart"/>
            <w:r>
              <w:t>etc</w:t>
            </w:r>
            <w:proofErr w:type="spellEnd"/>
            <w:r>
              <w:t>)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Anzahl Mitarbeiter als Techniker, Konstrukteure, Bauleiter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Anzahl Mitarbeiter als Zeichner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Anzahl Auszubildende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Anzahl Mitarbeiter in der Administr</w:t>
            </w:r>
            <w:r>
              <w:t>a</w:t>
            </w:r>
            <w:r>
              <w:t>tion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Total Mitarbeiter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</w:p>
        </w:tc>
      </w:tr>
      <w:tr w:rsidR="00C64A50" w:rsidTr="000878B3">
        <w:tc>
          <w:tcPr>
            <w:tcW w:w="3732" w:type="dxa"/>
          </w:tcPr>
          <w:p w:rsidR="00C64A50" w:rsidRDefault="00C64A50" w:rsidP="004500CE">
            <w:pPr>
              <w:spacing w:line="264" w:lineRule="auto"/>
              <w:ind w:right="-1"/>
            </w:pPr>
          </w:p>
        </w:tc>
        <w:tc>
          <w:tcPr>
            <w:tcW w:w="5623" w:type="dxa"/>
            <w:shd w:val="clear" w:color="auto" w:fill="auto"/>
          </w:tcPr>
          <w:p w:rsidR="00C64A50" w:rsidRDefault="00C64A50">
            <w:pPr>
              <w:spacing w:line="264" w:lineRule="auto"/>
              <w:ind w:right="-1"/>
            </w:pPr>
          </w:p>
        </w:tc>
      </w:tr>
      <w:tr w:rsidR="00C64A50" w:rsidTr="000878B3">
        <w:tc>
          <w:tcPr>
            <w:tcW w:w="3732" w:type="dxa"/>
          </w:tcPr>
          <w:p w:rsidR="00C64A50" w:rsidRDefault="00C64A50" w:rsidP="004500CE">
            <w:pPr>
              <w:spacing w:line="264" w:lineRule="auto"/>
              <w:ind w:right="-1"/>
            </w:pPr>
          </w:p>
        </w:tc>
        <w:tc>
          <w:tcPr>
            <w:tcW w:w="5623" w:type="dxa"/>
            <w:shd w:val="clear" w:color="auto" w:fill="auto"/>
          </w:tcPr>
          <w:p w:rsidR="00C64A50" w:rsidRDefault="00C64A50">
            <w:pPr>
              <w:spacing w:line="264" w:lineRule="auto"/>
              <w:ind w:right="-1"/>
            </w:pP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rPr>
                <w:b/>
              </w:rPr>
              <w:t>Schlüsselpersonal Projektleiter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Name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Vorname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Jahrgang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Firma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Funktion in der Firma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Ausbildung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Diplom / Jahr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im Beruf seit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Verfügbarkeit für dieses Projekt (Angabe in % der Arbeitszeit)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Referenzobjekte, an welchen der Mitarbeiter gearbeitet hat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Projekt</w:t>
            </w:r>
            <w:r w:rsidR="00772C0C">
              <w:t xml:space="preserve"> Schulbau</w:t>
            </w:r>
            <w:r>
              <w:t xml:space="preserve"> (1)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Bauherr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Funktion / Tätigkeit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Bausumme / Termine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Name der Referenzperson</w:t>
            </w:r>
          </w:p>
          <w:p w:rsidR="000A504A" w:rsidRDefault="000A504A" w:rsidP="004500CE">
            <w:pPr>
              <w:spacing w:line="264" w:lineRule="auto"/>
              <w:ind w:right="-1"/>
            </w:pPr>
            <w:r>
              <w:t>Telefon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Bemerkungen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Projekt (2)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Bauherr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Funktion / Tätigkeit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Bausumme / Termine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Name der Referenzperson</w:t>
            </w:r>
          </w:p>
          <w:p w:rsidR="000A504A" w:rsidRDefault="000A504A" w:rsidP="004500CE">
            <w:pPr>
              <w:spacing w:line="264" w:lineRule="auto"/>
              <w:ind w:right="-1"/>
            </w:pPr>
            <w:r>
              <w:t>Telefon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Bemerkungen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lastRenderedPageBreak/>
              <w:t>Projekt (3)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Bauherr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Funktion / Tätigkeit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Bausumme / Termine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Name der Referenzperson</w:t>
            </w:r>
          </w:p>
          <w:p w:rsidR="000A504A" w:rsidRDefault="000A504A" w:rsidP="004500CE">
            <w:pPr>
              <w:spacing w:line="264" w:lineRule="auto"/>
              <w:ind w:right="-1"/>
            </w:pPr>
            <w:r>
              <w:t>Telefon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Bemerkungen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AD34F1" w:rsidRDefault="000A504A" w:rsidP="004500CE">
            <w:pPr>
              <w:spacing w:line="264" w:lineRule="auto"/>
              <w:ind w:right="-1"/>
            </w:pPr>
            <w:r>
              <w:t>Ein Lebenslauf (max. 2 A4 Seiten) der Schlüsselperson Projektleiter ist dem Angebot beizulegen</w:t>
            </w:r>
            <w:r w:rsidR="004500CE">
              <w:t>.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</w:p>
        </w:tc>
      </w:tr>
      <w:tr w:rsidR="004500CE" w:rsidTr="000878B3">
        <w:tc>
          <w:tcPr>
            <w:tcW w:w="3732" w:type="dxa"/>
          </w:tcPr>
          <w:p w:rsidR="004500CE" w:rsidRDefault="004500CE" w:rsidP="004500CE">
            <w:pPr>
              <w:spacing w:line="264" w:lineRule="auto"/>
              <w:ind w:right="-1"/>
            </w:pPr>
          </w:p>
        </w:tc>
        <w:tc>
          <w:tcPr>
            <w:tcW w:w="5623" w:type="dxa"/>
            <w:shd w:val="clear" w:color="auto" w:fill="auto"/>
          </w:tcPr>
          <w:p w:rsidR="004500CE" w:rsidRDefault="004500CE">
            <w:pPr>
              <w:spacing w:line="264" w:lineRule="auto"/>
              <w:ind w:right="-1"/>
            </w:pPr>
          </w:p>
        </w:tc>
      </w:tr>
      <w:tr w:rsidR="00C64A50" w:rsidTr="000878B3">
        <w:tc>
          <w:tcPr>
            <w:tcW w:w="3732" w:type="dxa"/>
          </w:tcPr>
          <w:p w:rsidR="00C64A50" w:rsidRDefault="00C64A50" w:rsidP="004500CE">
            <w:pPr>
              <w:spacing w:line="264" w:lineRule="auto"/>
              <w:ind w:right="-1"/>
            </w:pPr>
          </w:p>
        </w:tc>
        <w:tc>
          <w:tcPr>
            <w:tcW w:w="5623" w:type="dxa"/>
            <w:shd w:val="clear" w:color="auto" w:fill="auto"/>
          </w:tcPr>
          <w:p w:rsidR="00C64A50" w:rsidRDefault="00C64A50">
            <w:pPr>
              <w:spacing w:line="264" w:lineRule="auto"/>
              <w:ind w:right="-1"/>
            </w:pPr>
          </w:p>
        </w:tc>
      </w:tr>
      <w:tr w:rsidR="00C64A50" w:rsidTr="000878B3">
        <w:tc>
          <w:tcPr>
            <w:tcW w:w="3732" w:type="dxa"/>
          </w:tcPr>
          <w:p w:rsidR="00C64A50" w:rsidRDefault="00C64A50" w:rsidP="004500CE">
            <w:pPr>
              <w:spacing w:line="264" w:lineRule="auto"/>
              <w:ind w:right="-1"/>
            </w:pPr>
          </w:p>
        </w:tc>
        <w:tc>
          <w:tcPr>
            <w:tcW w:w="5623" w:type="dxa"/>
            <w:shd w:val="clear" w:color="auto" w:fill="auto"/>
          </w:tcPr>
          <w:p w:rsidR="00C64A50" w:rsidRDefault="00C64A50">
            <w:pPr>
              <w:spacing w:line="264" w:lineRule="auto"/>
              <w:ind w:right="-1"/>
            </w:pP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  <w:rPr>
                <w:b/>
              </w:rPr>
            </w:pPr>
            <w:r>
              <w:rPr>
                <w:b/>
              </w:rPr>
              <w:t>Mitteleinsatz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EDV-Einsatz für Projektabwicklung</w:t>
            </w:r>
          </w:p>
          <w:p w:rsidR="000A504A" w:rsidRDefault="000A504A" w:rsidP="004500CE">
            <w:pPr>
              <w:spacing w:line="264" w:lineRule="auto"/>
              <w:ind w:right="-1"/>
            </w:pPr>
            <w:r>
              <w:t>Hardware</w:t>
            </w:r>
          </w:p>
          <w:p w:rsidR="000A504A" w:rsidRDefault="000A504A" w:rsidP="004500CE">
            <w:pPr>
              <w:spacing w:line="264" w:lineRule="auto"/>
              <w:ind w:right="-1"/>
            </w:pPr>
            <w:r>
              <w:t>Software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Anzahl CAD-Stationen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Kommunikation / Schnittstellen EDV zu Auftraggeberin (Office, E-Mail, etc.)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32" w:type="dxa"/>
          </w:tcPr>
          <w:p w:rsidR="000A504A" w:rsidRDefault="000A504A" w:rsidP="004500CE">
            <w:pPr>
              <w:spacing w:line="264" w:lineRule="auto"/>
              <w:ind w:right="-1"/>
            </w:pPr>
            <w:r>
              <w:t>weitere Spezialitäten</w:t>
            </w:r>
          </w:p>
        </w:tc>
        <w:tc>
          <w:tcPr>
            <w:tcW w:w="5623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0A504A" w:rsidRDefault="000A504A">
      <w:pPr>
        <w:pStyle w:val="Textkrper"/>
      </w:pPr>
    </w:p>
    <w:p w:rsidR="000A504A" w:rsidRPr="001D306B" w:rsidRDefault="000A504A" w:rsidP="001D306B">
      <w:pPr>
        <w:pStyle w:val="berschrift2"/>
      </w:pPr>
      <w:bookmarkStart w:id="5" w:name="_Toc21581175"/>
      <w:r w:rsidRPr="001D306B">
        <w:t>Angaben über firmenspezifischen Referenzen</w:t>
      </w:r>
      <w:bookmarkEnd w:id="5"/>
      <w:r w:rsidRPr="001D306B">
        <w:t xml:space="preserve"> </w:t>
      </w:r>
    </w:p>
    <w:p w:rsidR="000A504A" w:rsidRDefault="001D306B">
      <w:pPr>
        <w:pStyle w:val="Textkrper"/>
      </w:pPr>
      <w:r>
        <w:t>Angaben über firmenspezifischen Referenzen der Firma für Sanierungs-, Umbau- und, Ne</w:t>
      </w:r>
      <w:r>
        <w:t>u</w:t>
      </w:r>
      <w:r>
        <w:t>bauprojekte von Schulanlagen oder vergleichbaren Anlagen, welche nicht älter als 10 Jahre sind, mit entsprechenden Illustrationen von max. 2 A4-Seiten pro Projekt. Der Auftraggeber b</w:t>
      </w:r>
      <w:r>
        <w:t>e</w:t>
      </w:r>
      <w:r>
        <w:t>hält sich das Recht die Angaben des Anbieters zu überprüfen. Anbieter mit Falschangaben werden vom Verfahren ausgeschlossen.</w:t>
      </w:r>
    </w:p>
    <w:p w:rsidR="000A504A" w:rsidRDefault="000A504A">
      <w:pPr>
        <w:pStyle w:val="Textkrper"/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670"/>
      </w:tblGrid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  <w:r>
              <w:t>Projekt (1)</w:t>
            </w:r>
          </w:p>
        </w:tc>
        <w:tc>
          <w:tcPr>
            <w:tcW w:w="567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  <w:r>
              <w:t>Bauherr</w:t>
            </w:r>
          </w:p>
        </w:tc>
        <w:tc>
          <w:tcPr>
            <w:tcW w:w="567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  <w:r>
              <w:t>Funktion / Tätigkeit</w:t>
            </w:r>
            <w:r w:rsidR="00D91AA6">
              <w:t xml:space="preserve"> </w:t>
            </w:r>
          </w:p>
          <w:p w:rsidR="001B0DDD" w:rsidRDefault="001B0DDD">
            <w:pPr>
              <w:spacing w:line="264" w:lineRule="auto"/>
              <w:ind w:right="-1"/>
            </w:pPr>
            <w:r>
              <w:t xml:space="preserve">Projektleiter Vita </w:t>
            </w:r>
          </w:p>
        </w:tc>
        <w:tc>
          <w:tcPr>
            <w:tcW w:w="5670" w:type="dxa"/>
            <w:shd w:val="clear" w:color="auto" w:fill="auto"/>
          </w:tcPr>
          <w:p w:rsidR="000A504A" w:rsidRDefault="001B0DDD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1B0DDD" w:rsidRDefault="001B0DDD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  <w:r>
              <w:t>Referenz als</w:t>
            </w:r>
          </w:p>
        </w:tc>
        <w:tc>
          <w:tcPr>
            <w:tcW w:w="567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 w:rsidR="00C64A50">
              <w:rPr>
                <w:sz w:val="20"/>
              </w:rPr>
            </w:r>
            <w:r w:rsidR="00C64A50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>
              <w:t xml:space="preserve"> Alleinbewerber</w:t>
            </w:r>
          </w:p>
          <w:p w:rsidR="000A504A" w:rsidRDefault="000A504A">
            <w:pPr>
              <w:spacing w:line="264" w:lineRule="auto"/>
              <w:ind w:right="-1"/>
            </w:pPr>
            <w:r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 w:rsidR="00C64A50">
              <w:rPr>
                <w:sz w:val="20"/>
              </w:rPr>
            </w:r>
            <w:r w:rsidR="00C64A50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>
              <w:t>federführende Firma in Bietergemeinschaft</w:t>
            </w:r>
          </w:p>
          <w:p w:rsidR="000A504A" w:rsidRDefault="000A504A">
            <w:pPr>
              <w:spacing w:line="264" w:lineRule="auto"/>
              <w:ind w:right="-1"/>
            </w:pPr>
            <w:r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 w:rsidR="00C64A50">
              <w:rPr>
                <w:sz w:val="20"/>
              </w:rPr>
            </w:r>
            <w:r w:rsidR="00C64A50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>
              <w:t>Bietergemeinschaft</w:t>
            </w:r>
          </w:p>
        </w:tc>
      </w:tr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  <w:r>
              <w:t>Bausumme / Termine</w:t>
            </w:r>
          </w:p>
        </w:tc>
        <w:tc>
          <w:tcPr>
            <w:tcW w:w="567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  <w:r>
              <w:t>Name Referenzperson</w:t>
            </w:r>
          </w:p>
          <w:p w:rsidR="000A504A" w:rsidRDefault="000A504A">
            <w:pPr>
              <w:spacing w:line="264" w:lineRule="auto"/>
              <w:ind w:right="-1"/>
            </w:pPr>
            <w:r>
              <w:t>Telefon</w:t>
            </w:r>
          </w:p>
        </w:tc>
        <w:tc>
          <w:tcPr>
            <w:tcW w:w="567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  <w:r>
              <w:t>Bemerkungen</w:t>
            </w:r>
          </w:p>
        </w:tc>
        <w:tc>
          <w:tcPr>
            <w:tcW w:w="567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</w:p>
        </w:tc>
        <w:tc>
          <w:tcPr>
            <w:tcW w:w="567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</w:p>
        </w:tc>
      </w:tr>
      <w:tr w:rsidR="00C64A50" w:rsidTr="000878B3">
        <w:tc>
          <w:tcPr>
            <w:tcW w:w="3756" w:type="dxa"/>
          </w:tcPr>
          <w:p w:rsidR="00C64A50" w:rsidRDefault="00C64A50">
            <w:pPr>
              <w:spacing w:line="264" w:lineRule="auto"/>
              <w:ind w:right="-1"/>
            </w:pPr>
          </w:p>
        </w:tc>
        <w:tc>
          <w:tcPr>
            <w:tcW w:w="5670" w:type="dxa"/>
            <w:shd w:val="clear" w:color="auto" w:fill="auto"/>
          </w:tcPr>
          <w:p w:rsidR="00C64A50" w:rsidRDefault="00C64A50">
            <w:pPr>
              <w:spacing w:line="264" w:lineRule="auto"/>
              <w:ind w:right="-1"/>
            </w:pPr>
          </w:p>
        </w:tc>
      </w:tr>
      <w:tr w:rsidR="00661B0C" w:rsidTr="000878B3">
        <w:tc>
          <w:tcPr>
            <w:tcW w:w="3756" w:type="dxa"/>
          </w:tcPr>
          <w:p w:rsidR="00661B0C" w:rsidRDefault="00661B0C">
            <w:pPr>
              <w:spacing w:line="264" w:lineRule="auto"/>
              <w:ind w:right="-1"/>
            </w:pPr>
          </w:p>
        </w:tc>
        <w:tc>
          <w:tcPr>
            <w:tcW w:w="5670" w:type="dxa"/>
            <w:shd w:val="clear" w:color="auto" w:fill="auto"/>
          </w:tcPr>
          <w:p w:rsidR="00661B0C" w:rsidRDefault="00661B0C">
            <w:pPr>
              <w:spacing w:line="264" w:lineRule="auto"/>
              <w:ind w:right="-1"/>
            </w:pPr>
          </w:p>
        </w:tc>
      </w:tr>
      <w:tr w:rsidR="00C64A50" w:rsidTr="000878B3">
        <w:tc>
          <w:tcPr>
            <w:tcW w:w="3756" w:type="dxa"/>
          </w:tcPr>
          <w:p w:rsidR="00C64A50" w:rsidRDefault="00C64A50">
            <w:pPr>
              <w:spacing w:line="264" w:lineRule="auto"/>
              <w:ind w:right="-1"/>
            </w:pPr>
          </w:p>
        </w:tc>
        <w:tc>
          <w:tcPr>
            <w:tcW w:w="5670" w:type="dxa"/>
            <w:shd w:val="clear" w:color="auto" w:fill="auto"/>
          </w:tcPr>
          <w:p w:rsidR="00C64A50" w:rsidRDefault="00C64A50">
            <w:pPr>
              <w:spacing w:line="264" w:lineRule="auto"/>
              <w:ind w:right="-1"/>
            </w:pPr>
          </w:p>
        </w:tc>
      </w:tr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  <w:r>
              <w:lastRenderedPageBreak/>
              <w:t>Projekt (2)</w:t>
            </w:r>
          </w:p>
        </w:tc>
        <w:tc>
          <w:tcPr>
            <w:tcW w:w="567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  <w:r>
              <w:t>Bauherr</w:t>
            </w:r>
          </w:p>
        </w:tc>
        <w:tc>
          <w:tcPr>
            <w:tcW w:w="567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  <w:r>
              <w:t>Funktion / Tätigkeit</w:t>
            </w:r>
          </w:p>
        </w:tc>
        <w:tc>
          <w:tcPr>
            <w:tcW w:w="567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  <w:r>
              <w:t>Referenz als</w:t>
            </w:r>
          </w:p>
        </w:tc>
        <w:tc>
          <w:tcPr>
            <w:tcW w:w="567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 w:rsidR="00C64A50">
              <w:rPr>
                <w:sz w:val="20"/>
              </w:rPr>
            </w:r>
            <w:r w:rsidR="00C64A50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>
              <w:t xml:space="preserve"> Alleinbewerber</w:t>
            </w:r>
          </w:p>
          <w:p w:rsidR="000A504A" w:rsidRDefault="000A504A">
            <w:pPr>
              <w:spacing w:line="264" w:lineRule="auto"/>
              <w:ind w:right="-1"/>
            </w:pPr>
            <w:r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 w:rsidR="00C64A50">
              <w:rPr>
                <w:sz w:val="20"/>
              </w:rPr>
            </w:r>
            <w:r w:rsidR="00C64A50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>
              <w:t>federführende Firma in Bietergemeinschaft</w:t>
            </w:r>
          </w:p>
          <w:p w:rsidR="000A504A" w:rsidRDefault="000A504A">
            <w:pPr>
              <w:spacing w:line="264" w:lineRule="auto"/>
              <w:ind w:right="-1"/>
            </w:pPr>
            <w:r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 w:rsidR="00C64A50">
              <w:rPr>
                <w:sz w:val="20"/>
              </w:rPr>
            </w:r>
            <w:r w:rsidR="00C64A50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>
              <w:t>Bietergemeinschaft</w:t>
            </w:r>
          </w:p>
        </w:tc>
      </w:tr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  <w:r>
              <w:t>Bausumme / Termine</w:t>
            </w:r>
          </w:p>
        </w:tc>
        <w:tc>
          <w:tcPr>
            <w:tcW w:w="567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  <w:r>
              <w:t>Name Referenzperson</w:t>
            </w:r>
          </w:p>
          <w:p w:rsidR="000A504A" w:rsidRDefault="000A504A">
            <w:pPr>
              <w:spacing w:line="264" w:lineRule="auto"/>
              <w:ind w:right="-1"/>
            </w:pPr>
            <w:r>
              <w:t>Telefon</w:t>
            </w:r>
          </w:p>
        </w:tc>
        <w:tc>
          <w:tcPr>
            <w:tcW w:w="567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  <w:r>
              <w:t>Bemerkungen</w:t>
            </w:r>
          </w:p>
        </w:tc>
        <w:tc>
          <w:tcPr>
            <w:tcW w:w="567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</w:p>
        </w:tc>
        <w:tc>
          <w:tcPr>
            <w:tcW w:w="567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</w:p>
        </w:tc>
      </w:tr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  <w:r>
              <w:t>Projekt (3)</w:t>
            </w:r>
          </w:p>
        </w:tc>
        <w:tc>
          <w:tcPr>
            <w:tcW w:w="567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  <w:r>
              <w:t>Bauherr</w:t>
            </w:r>
          </w:p>
        </w:tc>
        <w:tc>
          <w:tcPr>
            <w:tcW w:w="567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  <w:r>
              <w:t>Funktion / Tätigkeit</w:t>
            </w:r>
          </w:p>
        </w:tc>
        <w:tc>
          <w:tcPr>
            <w:tcW w:w="567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  <w:r>
              <w:t>Referenz als</w:t>
            </w:r>
          </w:p>
        </w:tc>
        <w:tc>
          <w:tcPr>
            <w:tcW w:w="567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 w:rsidR="00C64A50">
              <w:rPr>
                <w:sz w:val="20"/>
              </w:rPr>
            </w:r>
            <w:r w:rsidR="00C64A50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>
              <w:t xml:space="preserve"> Alleinbewerber</w:t>
            </w:r>
          </w:p>
          <w:p w:rsidR="000A504A" w:rsidRDefault="000A504A">
            <w:pPr>
              <w:spacing w:line="264" w:lineRule="auto"/>
              <w:ind w:right="-1"/>
            </w:pPr>
            <w:r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 w:rsidR="00C64A50">
              <w:rPr>
                <w:sz w:val="20"/>
              </w:rPr>
            </w:r>
            <w:r w:rsidR="00C64A50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>
              <w:t>federführende Firma in Bietergemeinschaft</w:t>
            </w:r>
          </w:p>
          <w:p w:rsidR="000A504A" w:rsidRDefault="000A504A">
            <w:pPr>
              <w:spacing w:line="264" w:lineRule="auto"/>
              <w:ind w:right="-1"/>
            </w:pPr>
            <w:r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 w:rsidR="00C64A50">
              <w:rPr>
                <w:sz w:val="20"/>
              </w:rPr>
            </w:r>
            <w:r w:rsidR="00C64A50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>
              <w:t>Bietergemeinschaft</w:t>
            </w:r>
          </w:p>
        </w:tc>
      </w:tr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  <w:r>
              <w:t>Bausumme / Termine</w:t>
            </w:r>
          </w:p>
        </w:tc>
        <w:tc>
          <w:tcPr>
            <w:tcW w:w="567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  <w:r>
              <w:t>Name Referenzperson</w:t>
            </w:r>
          </w:p>
          <w:p w:rsidR="000A504A" w:rsidRDefault="000A504A">
            <w:pPr>
              <w:spacing w:line="264" w:lineRule="auto"/>
              <w:ind w:right="-1"/>
            </w:pPr>
            <w:r>
              <w:t>Telefon</w:t>
            </w:r>
          </w:p>
        </w:tc>
        <w:tc>
          <w:tcPr>
            <w:tcW w:w="567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  <w:r>
              <w:t>Bemerkungen</w:t>
            </w:r>
          </w:p>
        </w:tc>
        <w:tc>
          <w:tcPr>
            <w:tcW w:w="567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A504A" w:rsidTr="000878B3">
        <w:tc>
          <w:tcPr>
            <w:tcW w:w="3756" w:type="dxa"/>
          </w:tcPr>
          <w:p w:rsidR="000A504A" w:rsidRDefault="000A504A">
            <w:pPr>
              <w:spacing w:line="264" w:lineRule="auto"/>
              <w:ind w:right="-1"/>
            </w:pPr>
          </w:p>
        </w:tc>
        <w:tc>
          <w:tcPr>
            <w:tcW w:w="5670" w:type="dxa"/>
            <w:shd w:val="clear" w:color="auto" w:fill="auto"/>
          </w:tcPr>
          <w:p w:rsidR="000A504A" w:rsidRDefault="000A504A">
            <w:pPr>
              <w:spacing w:line="264" w:lineRule="auto"/>
              <w:ind w:right="-1"/>
            </w:pPr>
          </w:p>
        </w:tc>
      </w:tr>
    </w:tbl>
    <w:p w:rsidR="000A504A" w:rsidRDefault="000A504A">
      <w:pPr>
        <w:pStyle w:val="Textkrper"/>
      </w:pPr>
    </w:p>
    <w:p w:rsidR="000A504A" w:rsidRDefault="000A504A" w:rsidP="001D306B">
      <w:pPr>
        <w:pStyle w:val="berschrift2"/>
      </w:pPr>
      <w:bookmarkStart w:id="6" w:name="_Toc21581176"/>
      <w:r>
        <w:t>Ergänzende, aus Sicht des Bewerbers notwendige Informationen</w:t>
      </w:r>
      <w:bookmarkEnd w:id="6"/>
    </w:p>
    <w:p w:rsidR="000A504A" w:rsidRDefault="000A504A">
      <w:pPr>
        <w:pStyle w:val="Textkrper"/>
      </w:pPr>
    </w:p>
    <w:tbl>
      <w:tblPr>
        <w:tblW w:w="0" w:type="auto"/>
        <w:shd w:val="clear" w:color="auto" w:fill="CCCC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5"/>
      </w:tblGrid>
      <w:tr w:rsidR="000A504A" w:rsidTr="000878B3">
        <w:tc>
          <w:tcPr>
            <w:tcW w:w="9495" w:type="dxa"/>
            <w:shd w:val="clear" w:color="auto" w:fill="auto"/>
          </w:tcPr>
          <w:p w:rsidR="000A504A" w:rsidRDefault="004500CE">
            <w:pPr>
              <w:spacing w:line="264" w:lineRule="auto"/>
              <w:ind w:right="-1"/>
            </w:pPr>
            <w: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7" w:name="_GoBack"/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7"/>
            <w:r>
              <w:fldChar w:fldCharType="end"/>
            </w:r>
          </w:p>
        </w:tc>
      </w:tr>
    </w:tbl>
    <w:p w:rsidR="000A504A" w:rsidRDefault="000A504A">
      <w:pPr>
        <w:pStyle w:val="Textkrper"/>
      </w:pPr>
    </w:p>
    <w:p w:rsidR="000A504A" w:rsidRDefault="000A504A">
      <w:pPr>
        <w:pStyle w:val="Textkrper"/>
      </w:pPr>
    </w:p>
    <w:sectPr w:rsidR="000A504A">
      <w:headerReference w:type="default" r:id="rId8"/>
      <w:footerReference w:type="default" r:id="rId9"/>
      <w:headerReference w:type="first" r:id="rId10"/>
      <w:footerReference w:type="first" r:id="rId11"/>
      <w:pgSz w:w="11899" w:h="16838"/>
      <w:pgMar w:top="1418" w:right="1126" w:bottom="1276" w:left="1418" w:header="709" w:footer="597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A50" w:rsidRDefault="00C64A50">
      <w:pPr>
        <w:spacing w:line="240" w:lineRule="auto"/>
      </w:pPr>
      <w:r>
        <w:separator/>
      </w:r>
    </w:p>
  </w:endnote>
  <w:endnote w:type="continuationSeparator" w:id="0">
    <w:p w:rsidR="00C64A50" w:rsidRDefault="00C64A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50" w:rsidRDefault="00C64A50">
    <w:pPr>
      <w:pStyle w:val="Fuzeile"/>
      <w:tabs>
        <w:tab w:val="clear" w:pos="4703"/>
        <w:tab w:val="clear" w:pos="9406"/>
        <w:tab w:val="center" w:pos="4536"/>
        <w:tab w:val="right" w:pos="9356"/>
      </w:tabs>
      <w:spacing w:line="240" w:lineRule="auto"/>
      <w:rPr>
        <w:rFonts w:eastAsia="Times New Roman"/>
        <w:sz w:val="18"/>
      </w:rPr>
    </w:pPr>
  </w:p>
  <w:p w:rsidR="00C64A50" w:rsidRDefault="00C64A50">
    <w:pPr>
      <w:pStyle w:val="Fuzeile"/>
      <w:tabs>
        <w:tab w:val="clear" w:pos="4703"/>
        <w:tab w:val="clear" w:pos="9406"/>
        <w:tab w:val="center" w:pos="4536"/>
        <w:tab w:val="right" w:pos="9356"/>
      </w:tabs>
      <w:spacing w:line="240" w:lineRule="auto"/>
      <w:rPr>
        <w:rFonts w:eastAsia="Times New Roman"/>
        <w:sz w:val="18"/>
      </w:rPr>
    </w:pPr>
    <w:r>
      <w:rPr>
        <w:rFonts w:eastAsia="Times New Roman"/>
        <w:noProof/>
        <w:sz w:val="18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2FB0A9E" wp14:editId="73D2F3E3">
              <wp:simplePos x="0" y="0"/>
              <wp:positionH relativeFrom="column">
                <wp:posOffset>0</wp:posOffset>
              </wp:positionH>
              <wp:positionV relativeFrom="paragraph">
                <wp:posOffset>36195</wp:posOffset>
              </wp:positionV>
              <wp:extent cx="5939790" cy="0"/>
              <wp:effectExtent l="0" t="0" r="3810" b="0"/>
              <wp:wrapNone/>
              <wp:docPr id="5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93979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0DA55BA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85pt" to="467.7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" o:allowincell="f" strokeweight=".25pt">
              <o:lock v:ext="edit" shapetype="f"/>
            </v:line>
          </w:pict>
        </mc:Fallback>
      </mc:AlternateContent>
    </w:r>
  </w:p>
  <w:p w:rsidR="00C64A50" w:rsidRDefault="00C64A50">
    <w:pPr>
      <w:pStyle w:val="Fuzeile"/>
      <w:tabs>
        <w:tab w:val="clear" w:pos="4703"/>
        <w:tab w:val="clear" w:pos="9406"/>
        <w:tab w:val="center" w:pos="4536"/>
        <w:tab w:val="right" w:pos="9356"/>
      </w:tabs>
      <w:spacing w:line="240" w:lineRule="auto"/>
      <w:rPr>
        <w:rFonts w:eastAsia="Times New Roman"/>
        <w:sz w:val="16"/>
      </w:rPr>
    </w:pPr>
    <w:proofErr w:type="spellStart"/>
    <w:r>
      <w:rPr>
        <w:rFonts w:eastAsia="Times New Roman"/>
        <w:sz w:val="16"/>
      </w:rPr>
      <w:t>Stokar</w:t>
    </w:r>
    <w:proofErr w:type="spellEnd"/>
    <w:r>
      <w:rPr>
        <w:rFonts w:eastAsia="Times New Roman"/>
        <w:sz w:val="16"/>
      </w:rPr>
      <w:t xml:space="preserve"> + Partner AG</w:t>
    </w:r>
    <w:r>
      <w:rPr>
        <w:rFonts w:eastAsia="Times New Roman"/>
        <w:sz w:val="16"/>
      </w:rPr>
      <w:tab/>
    </w:r>
    <w:r>
      <w:rPr>
        <w:rFonts w:eastAsia="Times New Roman"/>
        <w:sz w:val="16"/>
      </w:rPr>
      <w:tab/>
      <w:t xml:space="preserve">Seite </w:t>
    </w:r>
    <w:r>
      <w:rPr>
        <w:rFonts w:eastAsia="Times New Roman"/>
        <w:sz w:val="16"/>
      </w:rPr>
      <w:fldChar w:fldCharType="begin"/>
    </w:r>
    <w:r>
      <w:rPr>
        <w:rFonts w:eastAsia="Times New Roman"/>
        <w:sz w:val="16"/>
      </w:rPr>
      <w:instrText xml:space="preserve"> PAGE </w:instrText>
    </w:r>
    <w:r>
      <w:rPr>
        <w:rFonts w:eastAsia="Times New Roman"/>
        <w:sz w:val="16"/>
      </w:rPr>
      <w:fldChar w:fldCharType="separate"/>
    </w:r>
    <w:r w:rsidR="00434652">
      <w:rPr>
        <w:rFonts w:eastAsia="Times New Roman"/>
        <w:noProof/>
        <w:sz w:val="16"/>
      </w:rPr>
      <w:t>2</w:t>
    </w:r>
    <w:r>
      <w:rPr>
        <w:rFonts w:eastAsia="Times New Roman"/>
        <w:sz w:val="16"/>
      </w:rPr>
      <w:fldChar w:fldCharType="end"/>
    </w:r>
    <w:r>
      <w:rPr>
        <w:rFonts w:eastAsia="Times New Roman"/>
        <w:sz w:val="16"/>
      </w:rPr>
      <w:t xml:space="preserve"> von </w:t>
    </w:r>
    <w:r>
      <w:rPr>
        <w:rFonts w:eastAsia="Times New Roman"/>
        <w:sz w:val="16"/>
      </w:rPr>
      <w:fldChar w:fldCharType="begin"/>
    </w:r>
    <w:r>
      <w:rPr>
        <w:rFonts w:eastAsia="Times New Roman"/>
        <w:sz w:val="16"/>
      </w:rPr>
      <w:instrText xml:space="preserve"> NUMPAGES </w:instrText>
    </w:r>
    <w:r>
      <w:rPr>
        <w:rFonts w:eastAsia="Times New Roman"/>
        <w:sz w:val="16"/>
      </w:rPr>
      <w:fldChar w:fldCharType="separate"/>
    </w:r>
    <w:r w:rsidR="00434652">
      <w:rPr>
        <w:rFonts w:eastAsia="Times New Roman"/>
        <w:noProof/>
        <w:sz w:val="16"/>
      </w:rPr>
      <w:t>5</w:t>
    </w:r>
    <w:r>
      <w:rPr>
        <w:rFonts w:eastAsia="Times New Roman"/>
        <w:sz w:val="16"/>
      </w:rPr>
      <w:fldChar w:fldCharType="end"/>
    </w:r>
  </w:p>
  <w:p w:rsidR="00C64A50" w:rsidRDefault="00C64A50">
    <w:pPr>
      <w:pStyle w:val="Fuzeile"/>
      <w:tabs>
        <w:tab w:val="clear" w:pos="4703"/>
        <w:tab w:val="clear" w:pos="9406"/>
        <w:tab w:val="center" w:pos="4536"/>
        <w:tab w:val="right" w:pos="9356"/>
      </w:tabs>
      <w:spacing w:line="240" w:lineRule="auto"/>
      <w:rPr>
        <w:rFonts w:eastAsia="Times New Roman"/>
        <w:sz w:val="16"/>
      </w:rPr>
    </w:pPr>
    <w:r>
      <w:rPr>
        <w:rFonts w:eastAsia="Times New Roman"/>
        <w:sz w:val="16"/>
      </w:rPr>
      <w:t>16. August 2019</w:t>
    </w:r>
    <w:r>
      <w:rPr>
        <w:rFonts w:eastAsia="Times New Roman"/>
        <w:sz w:val="16"/>
      </w:rPr>
      <w:tab/>
    </w:r>
    <w:r>
      <w:rPr>
        <w:rFonts w:eastAsia="Times New Roman"/>
        <w:sz w:val="16"/>
      </w:rPr>
      <w:tab/>
    </w:r>
    <w:r>
      <w:rPr>
        <w:rFonts w:eastAsia="Times New Roman"/>
        <w:sz w:val="16"/>
      </w:rPr>
      <w:fldChar w:fldCharType="begin"/>
    </w:r>
    <w:r>
      <w:rPr>
        <w:rFonts w:eastAsia="Times New Roman"/>
        <w:sz w:val="16"/>
      </w:rPr>
      <w:instrText xml:space="preserve"> FILENAME  \* MERGEFORMAT </w:instrText>
    </w:r>
    <w:r>
      <w:rPr>
        <w:rFonts w:eastAsia="Times New Roman"/>
        <w:sz w:val="16"/>
      </w:rPr>
      <w:fldChar w:fldCharType="separate"/>
    </w:r>
    <w:r>
      <w:rPr>
        <w:rFonts w:eastAsia="Times New Roman"/>
        <w:noProof/>
        <w:sz w:val="16"/>
      </w:rPr>
      <w:t>Beilage 1.2 Referenz.docx</w:t>
    </w:r>
    <w:r>
      <w:rPr>
        <w:rFonts w:eastAsia="Times New Roman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50" w:rsidRDefault="00C64A50">
    <w:pPr>
      <w:pStyle w:val="Fuzeile"/>
      <w:tabs>
        <w:tab w:val="clear" w:pos="4703"/>
        <w:tab w:val="clear" w:pos="9406"/>
        <w:tab w:val="center" w:pos="4536"/>
        <w:tab w:val="right" w:pos="9356"/>
      </w:tabs>
      <w:spacing w:line="240" w:lineRule="auto"/>
      <w:rPr>
        <w:rFonts w:eastAsia="Times New Roman"/>
        <w:sz w:val="18"/>
      </w:rPr>
    </w:pPr>
  </w:p>
  <w:p w:rsidR="00C64A50" w:rsidRDefault="00C64A50">
    <w:pPr>
      <w:pStyle w:val="Fuzeile"/>
      <w:tabs>
        <w:tab w:val="clear" w:pos="4703"/>
        <w:tab w:val="clear" w:pos="9406"/>
        <w:tab w:val="center" w:pos="4536"/>
        <w:tab w:val="right" w:pos="9356"/>
      </w:tabs>
      <w:spacing w:line="240" w:lineRule="auto"/>
      <w:rPr>
        <w:rFonts w:eastAsia="Times New Roman"/>
        <w:sz w:val="18"/>
      </w:rPr>
    </w:pPr>
    <w:r>
      <w:rPr>
        <w:rFonts w:eastAsia="Times New Roman"/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80C921B" wp14:editId="554DD546">
              <wp:simplePos x="0" y="0"/>
              <wp:positionH relativeFrom="column">
                <wp:posOffset>0</wp:posOffset>
              </wp:positionH>
              <wp:positionV relativeFrom="paragraph">
                <wp:posOffset>36195</wp:posOffset>
              </wp:positionV>
              <wp:extent cx="595757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95757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22C1D74" id="Line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85pt" to="469.1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" o:allowincell="f" strokeweight=".25pt">
              <o:lock v:ext="edit" shapetype="f"/>
            </v:line>
          </w:pict>
        </mc:Fallback>
      </mc:AlternateContent>
    </w:r>
  </w:p>
  <w:p w:rsidR="00C64A50" w:rsidRDefault="00C64A50">
    <w:pPr>
      <w:pStyle w:val="Fuzeile"/>
      <w:tabs>
        <w:tab w:val="clear" w:pos="4703"/>
        <w:tab w:val="clear" w:pos="9406"/>
        <w:tab w:val="center" w:pos="4536"/>
        <w:tab w:val="right" w:pos="9356"/>
      </w:tabs>
      <w:spacing w:line="240" w:lineRule="auto"/>
      <w:rPr>
        <w:rFonts w:eastAsia="Times New Roman"/>
        <w:sz w:val="16"/>
      </w:rPr>
    </w:pPr>
    <w:proofErr w:type="spellStart"/>
    <w:r>
      <w:rPr>
        <w:rFonts w:eastAsia="Times New Roman"/>
        <w:sz w:val="16"/>
      </w:rPr>
      <w:t>Stokar</w:t>
    </w:r>
    <w:proofErr w:type="spellEnd"/>
    <w:r>
      <w:rPr>
        <w:rFonts w:eastAsia="Times New Roman"/>
        <w:sz w:val="16"/>
      </w:rPr>
      <w:t xml:space="preserve"> + Partner AG</w:t>
    </w:r>
    <w:r>
      <w:rPr>
        <w:rFonts w:eastAsia="Times New Roman"/>
        <w:sz w:val="16"/>
      </w:rPr>
      <w:tab/>
    </w:r>
    <w:r>
      <w:rPr>
        <w:rFonts w:eastAsia="Times New Roman"/>
        <w:sz w:val="16"/>
      </w:rPr>
      <w:tab/>
      <w:t xml:space="preserve">Seite </w:t>
    </w:r>
    <w:r>
      <w:rPr>
        <w:rFonts w:eastAsia="Times New Roman"/>
        <w:sz w:val="16"/>
      </w:rPr>
      <w:fldChar w:fldCharType="begin"/>
    </w:r>
    <w:r>
      <w:rPr>
        <w:rFonts w:eastAsia="Times New Roman"/>
        <w:sz w:val="16"/>
      </w:rPr>
      <w:instrText xml:space="preserve"> PAGE </w:instrText>
    </w:r>
    <w:r>
      <w:rPr>
        <w:rFonts w:eastAsia="Times New Roman"/>
        <w:sz w:val="16"/>
      </w:rPr>
      <w:fldChar w:fldCharType="separate"/>
    </w:r>
    <w:r w:rsidR="00434652">
      <w:rPr>
        <w:rFonts w:eastAsia="Times New Roman"/>
        <w:noProof/>
        <w:sz w:val="16"/>
      </w:rPr>
      <w:t>1</w:t>
    </w:r>
    <w:r>
      <w:rPr>
        <w:rFonts w:eastAsia="Times New Roman"/>
        <w:sz w:val="16"/>
      </w:rPr>
      <w:fldChar w:fldCharType="end"/>
    </w:r>
    <w:r>
      <w:rPr>
        <w:rFonts w:eastAsia="Times New Roman"/>
        <w:sz w:val="16"/>
      </w:rPr>
      <w:t xml:space="preserve"> von </w:t>
    </w:r>
    <w:r>
      <w:rPr>
        <w:rFonts w:eastAsia="Times New Roman"/>
        <w:sz w:val="16"/>
      </w:rPr>
      <w:fldChar w:fldCharType="begin"/>
    </w:r>
    <w:r>
      <w:rPr>
        <w:rFonts w:eastAsia="Times New Roman"/>
        <w:sz w:val="16"/>
      </w:rPr>
      <w:instrText xml:space="preserve"> NUMPAGES </w:instrText>
    </w:r>
    <w:r>
      <w:rPr>
        <w:rFonts w:eastAsia="Times New Roman"/>
        <w:sz w:val="16"/>
      </w:rPr>
      <w:fldChar w:fldCharType="separate"/>
    </w:r>
    <w:r w:rsidR="00434652">
      <w:rPr>
        <w:rFonts w:eastAsia="Times New Roman"/>
        <w:noProof/>
        <w:sz w:val="16"/>
      </w:rPr>
      <w:t>5</w:t>
    </w:r>
    <w:r>
      <w:rPr>
        <w:rFonts w:eastAsia="Times New Roman"/>
        <w:sz w:val="16"/>
      </w:rPr>
      <w:fldChar w:fldCharType="end"/>
    </w:r>
  </w:p>
  <w:p w:rsidR="00C64A50" w:rsidRDefault="00C64A50">
    <w:pPr>
      <w:pStyle w:val="Fuzeile"/>
      <w:tabs>
        <w:tab w:val="clear" w:pos="4703"/>
        <w:tab w:val="clear" w:pos="9406"/>
        <w:tab w:val="center" w:pos="4536"/>
        <w:tab w:val="right" w:pos="9356"/>
      </w:tabs>
      <w:spacing w:line="240" w:lineRule="auto"/>
      <w:rPr>
        <w:rFonts w:eastAsia="Times New Roman"/>
        <w:sz w:val="16"/>
      </w:rPr>
    </w:pPr>
    <w:r>
      <w:rPr>
        <w:rFonts w:eastAsia="Times New Roman"/>
        <w:sz w:val="16"/>
      </w:rPr>
      <w:t>16. August 2019</w:t>
    </w:r>
    <w:r>
      <w:rPr>
        <w:rFonts w:eastAsia="Times New Roman"/>
        <w:sz w:val="16"/>
      </w:rPr>
      <w:tab/>
    </w:r>
    <w:r>
      <w:rPr>
        <w:rFonts w:eastAsia="Times New Roman"/>
        <w:sz w:val="16"/>
      </w:rPr>
      <w:tab/>
    </w:r>
    <w:r>
      <w:rPr>
        <w:rFonts w:eastAsia="Times New Roman"/>
        <w:sz w:val="16"/>
      </w:rPr>
      <w:fldChar w:fldCharType="begin"/>
    </w:r>
    <w:r>
      <w:rPr>
        <w:rFonts w:eastAsia="Times New Roman"/>
        <w:sz w:val="16"/>
      </w:rPr>
      <w:instrText xml:space="preserve"> FILENAME  \* MERGEFORMAT </w:instrText>
    </w:r>
    <w:r>
      <w:rPr>
        <w:rFonts w:eastAsia="Times New Roman"/>
        <w:sz w:val="16"/>
      </w:rPr>
      <w:fldChar w:fldCharType="separate"/>
    </w:r>
    <w:r>
      <w:rPr>
        <w:rFonts w:eastAsia="Times New Roman"/>
        <w:noProof/>
        <w:sz w:val="16"/>
      </w:rPr>
      <w:t>Beilage 1.2 Referenz.docx</w:t>
    </w:r>
    <w:r>
      <w:rPr>
        <w:rFonts w:eastAsia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A50" w:rsidRDefault="00C64A50">
      <w:pPr>
        <w:spacing w:line="240" w:lineRule="auto"/>
      </w:pPr>
      <w:r>
        <w:separator/>
      </w:r>
    </w:p>
  </w:footnote>
  <w:footnote w:type="continuationSeparator" w:id="0">
    <w:p w:rsidR="00C64A50" w:rsidRDefault="00C64A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05"/>
      <w:gridCol w:w="6593"/>
    </w:tblGrid>
    <w:tr w:rsidR="00C64A50">
      <w:tc>
        <w:tcPr>
          <w:tcW w:w="2905" w:type="dxa"/>
        </w:tcPr>
        <w:p w:rsidR="00C64A50" w:rsidRDefault="00C64A50" w:rsidP="000878B3">
          <w:pPr>
            <w:pStyle w:val="Kopfzeile"/>
            <w:tabs>
              <w:tab w:val="left" w:pos="1134"/>
            </w:tabs>
            <w:spacing w:line="240" w:lineRule="auto"/>
          </w:pPr>
          <w:r>
            <w:rPr>
              <w:noProof/>
            </w:rPr>
            <w:drawing>
              <wp:inline distT="0" distB="0" distL="0" distR="0" wp14:anchorId="659568E8" wp14:editId="2FE686CA">
                <wp:extent cx="1755775" cy="357505"/>
                <wp:effectExtent l="0" t="0" r="0" b="0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Logo Binningen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7804" cy="3599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93" w:type="dxa"/>
        </w:tcPr>
        <w:p w:rsidR="00C64A50" w:rsidRDefault="00C64A50">
          <w:pPr>
            <w:pStyle w:val="Kopfzeile"/>
          </w:pPr>
        </w:p>
        <w:p w:rsidR="00C64A50" w:rsidRDefault="00C64A50">
          <w:pPr>
            <w:pStyle w:val="Kopfzeile"/>
          </w:pPr>
        </w:p>
        <w:p w:rsidR="00C64A50" w:rsidRDefault="00C64A50">
          <w:pPr>
            <w:tabs>
              <w:tab w:val="left" w:pos="4466"/>
            </w:tabs>
          </w:pPr>
        </w:p>
      </w:tc>
    </w:tr>
  </w:tbl>
  <w:p w:rsidR="00C64A50" w:rsidRDefault="00C64A50">
    <w:pPr>
      <w:pStyle w:val="Kopfzeile"/>
    </w:pPr>
    <w:r>
      <w:rPr>
        <w:rFonts w:ascii="Times" w:hAnsi="Times"/>
        <w:noProof/>
        <w:sz w:val="20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9CDCC8C" wp14:editId="272CF68B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5951855" cy="635"/>
              <wp:effectExtent l="0" t="0" r="0" b="0"/>
              <wp:wrapNone/>
              <wp:docPr id="6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95185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033E2CCD" id="Line 6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75pt" to="468.6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" strokeweight=".5pt">
              <o:lock v:ext="edit" shapetype="f"/>
            </v:line>
          </w:pict>
        </mc:Fallback>
      </mc:AlternateContent>
    </w:r>
  </w:p>
  <w:p w:rsidR="00C64A50" w:rsidRDefault="00C64A50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05"/>
      <w:gridCol w:w="6451"/>
    </w:tblGrid>
    <w:tr w:rsidR="00C64A50">
      <w:tc>
        <w:tcPr>
          <w:tcW w:w="2905" w:type="dxa"/>
        </w:tcPr>
        <w:p w:rsidR="00C64A50" w:rsidRDefault="00C64A50">
          <w:pPr>
            <w:pStyle w:val="Kopfzeile"/>
            <w:spacing w:line="240" w:lineRule="auto"/>
          </w:pPr>
          <w:r>
            <w:rPr>
              <w:noProof/>
            </w:rPr>
            <w:drawing>
              <wp:inline distT="0" distB="0" distL="0" distR="0" wp14:anchorId="7EE336E9" wp14:editId="6DBE8B8B">
                <wp:extent cx="1755775" cy="357505"/>
                <wp:effectExtent l="0" t="0" r="0" b="0"/>
                <wp:docPr id="9" name="Grafik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Logo Binningen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7804" cy="3599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51" w:type="dxa"/>
        </w:tcPr>
        <w:p w:rsidR="00C64A50" w:rsidRDefault="00C64A50">
          <w:pPr>
            <w:tabs>
              <w:tab w:val="left" w:pos="4466"/>
            </w:tabs>
          </w:pPr>
        </w:p>
        <w:p w:rsidR="00C64A50" w:rsidRDefault="00C64A50">
          <w:pPr>
            <w:tabs>
              <w:tab w:val="left" w:pos="4466"/>
            </w:tabs>
          </w:pPr>
        </w:p>
        <w:p w:rsidR="00C64A50" w:rsidRDefault="00C64A50">
          <w:pPr>
            <w:tabs>
              <w:tab w:val="left" w:pos="4466"/>
            </w:tabs>
          </w:pPr>
        </w:p>
        <w:p w:rsidR="00C64A50" w:rsidRDefault="00C64A50">
          <w:pPr>
            <w:tabs>
              <w:tab w:val="left" w:pos="4466"/>
            </w:tabs>
          </w:pPr>
        </w:p>
        <w:p w:rsidR="00C64A50" w:rsidRDefault="00C64A50">
          <w:pPr>
            <w:tabs>
              <w:tab w:val="left" w:pos="4466"/>
            </w:tabs>
          </w:pPr>
          <w:r w:rsidRPr="00DE3D79">
            <w:rPr>
              <w:rFonts w:cs="Arial"/>
              <w:noProof/>
            </w:rPr>
            <w:drawing>
              <wp:anchor distT="0" distB="0" distL="114300" distR="114300" simplePos="0" relativeHeight="251660288" behindDoc="1" locked="0" layoutInCell="1" allowOverlap="1" wp14:anchorId="41FC39EC" wp14:editId="0446F844">
                <wp:simplePos x="0" y="0"/>
                <wp:positionH relativeFrom="column">
                  <wp:posOffset>2533015</wp:posOffset>
                </wp:positionH>
                <wp:positionV relativeFrom="paragraph">
                  <wp:posOffset>-601980</wp:posOffset>
                </wp:positionV>
                <wp:extent cx="1518920" cy="582930"/>
                <wp:effectExtent l="0" t="0" r="0" b="7620"/>
                <wp:wrapTight wrapText="bothSides">
                  <wp:wrapPolygon edited="0">
                    <wp:start x="8669" y="0"/>
                    <wp:lineTo x="0" y="3529"/>
                    <wp:lineTo x="0" y="9176"/>
                    <wp:lineTo x="7585" y="11294"/>
                    <wp:lineTo x="8669" y="21176"/>
                    <wp:lineTo x="9753" y="21176"/>
                    <wp:lineTo x="13816" y="19765"/>
                    <wp:lineTo x="19776" y="14824"/>
                    <wp:lineTo x="20318" y="6353"/>
                    <wp:lineTo x="18963" y="4941"/>
                    <wp:lineTo x="9753" y="0"/>
                    <wp:lineTo x="8669" y="0"/>
                  </wp:wrapPolygon>
                </wp:wrapTight>
                <wp:docPr id="14" name="Bild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8920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C64A50" w:rsidRDefault="00C64A50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31AF00E7" wp14:editId="21C25A3D">
              <wp:simplePos x="0" y="0"/>
              <wp:positionH relativeFrom="column">
                <wp:posOffset>14605</wp:posOffset>
              </wp:positionH>
              <wp:positionV relativeFrom="paragraph">
                <wp:posOffset>63500</wp:posOffset>
              </wp:positionV>
              <wp:extent cx="5939790" cy="0"/>
              <wp:effectExtent l="0" t="0" r="381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93979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105833E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5pt,5pt" to="468.8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" o:allowincell="f" strokeweight=".25pt">
              <o:lock v:ext="edit" shapetype="f"/>
            </v:line>
          </w:pict>
        </mc:Fallback>
      </mc:AlternateContent>
    </w:r>
  </w:p>
  <w:p w:rsidR="00C64A50" w:rsidRDefault="00C64A50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B546C00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pStyle w:val="berschrift3"/>
      <w:lvlText w:val=""/>
      <w:lvlJc w:val="left"/>
      <w:pPr>
        <w:tabs>
          <w:tab w:val="num" w:pos="360"/>
        </w:tabs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1040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3"/>
    <w:multiLevelType w:val="singleLevel"/>
    <w:tmpl w:val="0001040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4"/>
    <w:multiLevelType w:val="singleLevel"/>
    <w:tmpl w:val="0001040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05"/>
    <w:multiLevelType w:val="singleLevel"/>
    <w:tmpl w:val="00000000"/>
    <w:lvl w:ilvl="0">
      <w:start w:val="4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hAnsi="Times New Roman" w:hint="default"/>
      </w:rPr>
    </w:lvl>
  </w:abstractNum>
  <w:abstractNum w:abstractNumId="6">
    <w:nsid w:val="00000006"/>
    <w:multiLevelType w:val="singleLevel"/>
    <w:tmpl w:val="0001040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000007"/>
    <w:multiLevelType w:val="singleLevel"/>
    <w:tmpl w:val="0001040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000008"/>
    <w:multiLevelType w:val="multilevel"/>
    <w:tmpl w:val="0000000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0000000A"/>
    <w:multiLevelType w:val="singleLevel"/>
    <w:tmpl w:val="0000000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>
    <w:nsid w:val="00000015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0000016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00000017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00000018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0000019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1AD4E89"/>
    <w:multiLevelType w:val="hybridMultilevel"/>
    <w:tmpl w:val="4524FAFA"/>
    <w:lvl w:ilvl="0" w:tplc="566A87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58C0A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F8E1C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70AB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8050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98B6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9657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6A1F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8F4FC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41D5FA5"/>
    <w:multiLevelType w:val="hybridMultilevel"/>
    <w:tmpl w:val="30BABFF4"/>
    <w:lvl w:ilvl="0" w:tplc="898ADFC6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37B46A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5E4DF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E272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08DF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A5C86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0A36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08FF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6EC1B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B78096A"/>
    <w:multiLevelType w:val="hybridMultilevel"/>
    <w:tmpl w:val="D55A7CCC"/>
    <w:lvl w:ilvl="0" w:tplc="9B465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304C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7E36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7A7F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5604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1A13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7ACB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5041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E5E2B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FF41778"/>
    <w:multiLevelType w:val="hybridMultilevel"/>
    <w:tmpl w:val="2142418E"/>
    <w:lvl w:ilvl="0" w:tplc="1040B658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C2223C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71222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068A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7C88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4FE13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F85B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0A64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94CC0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00D58AE"/>
    <w:multiLevelType w:val="hybridMultilevel"/>
    <w:tmpl w:val="C5CA8392"/>
    <w:lvl w:ilvl="0" w:tplc="01EAEDD6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434EE42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2C2932C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8CCCD8AC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E288213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31447934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36C6944A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8084EF0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5C9EA5F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0">
    <w:nsid w:val="2FDD7FCC"/>
    <w:multiLevelType w:val="hybridMultilevel"/>
    <w:tmpl w:val="2ADEF50A"/>
    <w:lvl w:ilvl="0" w:tplc="75E43CA8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7EBC55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C83D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967D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8418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B769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06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F0DE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DC7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66E5D66"/>
    <w:multiLevelType w:val="hybridMultilevel"/>
    <w:tmpl w:val="954861F6"/>
    <w:lvl w:ilvl="0" w:tplc="6B562EE6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BBEA82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BB673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BCC4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A034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A47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4257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4003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1EA95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2AC4F8D"/>
    <w:multiLevelType w:val="hybridMultilevel"/>
    <w:tmpl w:val="2140F558"/>
    <w:lvl w:ilvl="0" w:tplc="29E49AF6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340280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A26C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DA9D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BE0C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078B3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C284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8EF9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116F7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AF59ED"/>
    <w:multiLevelType w:val="hybridMultilevel"/>
    <w:tmpl w:val="41445298"/>
    <w:lvl w:ilvl="0" w:tplc="1764C9C4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sz w:val="16"/>
      </w:rPr>
    </w:lvl>
    <w:lvl w:ilvl="1" w:tplc="F2B0F416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sz w:val="16"/>
      </w:rPr>
    </w:lvl>
    <w:lvl w:ilvl="2" w:tplc="818EB0B2"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eastAsia="Times New Roman" w:hAnsi="Symbol" w:cs="Times New Roman" w:hint="default"/>
      </w:rPr>
    </w:lvl>
    <w:lvl w:ilvl="3" w:tplc="4216D27C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688C4058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E9BA3AE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6B063496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D70EF594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D2F23B34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4">
    <w:nsid w:val="5395438A"/>
    <w:multiLevelType w:val="hybridMultilevel"/>
    <w:tmpl w:val="A65EF534"/>
    <w:lvl w:ilvl="0" w:tplc="78F02DE2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885A5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E61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6662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8251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2725E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14D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8C43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AA28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  <w:num w:numId="17">
    <w:abstractNumId w:val="5"/>
  </w:num>
  <w:num w:numId="18">
    <w:abstractNumId w:val="19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10"/>
  </w:num>
  <w:num w:numId="21">
    <w:abstractNumId w:val="11"/>
  </w:num>
  <w:num w:numId="22">
    <w:abstractNumId w:val="12"/>
  </w:num>
  <w:num w:numId="23">
    <w:abstractNumId w:val="13"/>
  </w:num>
  <w:num w:numId="24">
    <w:abstractNumId w:val="14"/>
  </w:num>
  <w:num w:numId="25">
    <w:abstractNumId w:val="8"/>
  </w:num>
  <w:num w:numId="26">
    <w:abstractNumId w:val="9"/>
  </w:num>
  <w:num w:numId="27">
    <w:abstractNumId w:val="16"/>
  </w:num>
  <w:num w:numId="28">
    <w:abstractNumId w:val="21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9"/>
  </w:num>
  <w:num w:numId="36">
    <w:abstractNumId w:val="15"/>
  </w:num>
  <w:num w:numId="37">
    <w:abstractNumId w:val="24"/>
  </w:num>
  <w:num w:numId="38">
    <w:abstractNumId w:val="20"/>
  </w:num>
  <w:num w:numId="39">
    <w:abstractNumId w:val="23"/>
  </w:num>
  <w:num w:numId="40">
    <w:abstractNumId w:val="17"/>
  </w:num>
  <w:num w:numId="41">
    <w:abstractNumId w:val="18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de-CH" w:vendorID="6" w:dllVersion="2" w:checkStyle="1"/>
  <w:proofState w:spelling="clean" w:grammar="clean"/>
  <w:documentProtection w:edit="forms" w:enforcement="1" w:cryptProviderType="rsaFull" w:cryptAlgorithmClass="hash" w:cryptAlgorithmType="typeAny" w:cryptAlgorithmSid="4" w:cryptSpinCount="100000" w:hash="aX5+s+G62nlOvczwLJbzQczbEls=" w:salt="eKshSy79Fg2Lud5XxrlIvg=="/>
  <w:defaultTabStop w:val="709"/>
  <w:autoHyphenation/>
  <w:hyphenationZone w:val="22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61B"/>
    <w:rsid w:val="00011B50"/>
    <w:rsid w:val="000878B3"/>
    <w:rsid w:val="000A504A"/>
    <w:rsid w:val="000B4DC1"/>
    <w:rsid w:val="001B0DDD"/>
    <w:rsid w:val="001D306B"/>
    <w:rsid w:val="00251EAC"/>
    <w:rsid w:val="00286D2E"/>
    <w:rsid w:val="002C158B"/>
    <w:rsid w:val="002F1534"/>
    <w:rsid w:val="0039422C"/>
    <w:rsid w:val="003C357B"/>
    <w:rsid w:val="00417E42"/>
    <w:rsid w:val="00421BB6"/>
    <w:rsid w:val="00434652"/>
    <w:rsid w:val="004500CE"/>
    <w:rsid w:val="00464897"/>
    <w:rsid w:val="00492707"/>
    <w:rsid w:val="004B79D5"/>
    <w:rsid w:val="00515A0F"/>
    <w:rsid w:val="005A2A27"/>
    <w:rsid w:val="005E2B80"/>
    <w:rsid w:val="00611898"/>
    <w:rsid w:val="00661B0C"/>
    <w:rsid w:val="006C7551"/>
    <w:rsid w:val="00772C0C"/>
    <w:rsid w:val="007D4360"/>
    <w:rsid w:val="008265D8"/>
    <w:rsid w:val="009073FA"/>
    <w:rsid w:val="00961AA6"/>
    <w:rsid w:val="00AD34F1"/>
    <w:rsid w:val="00B76ACC"/>
    <w:rsid w:val="00BE310B"/>
    <w:rsid w:val="00BF0582"/>
    <w:rsid w:val="00C109F8"/>
    <w:rsid w:val="00C2676B"/>
    <w:rsid w:val="00C64A50"/>
    <w:rsid w:val="00C9361B"/>
    <w:rsid w:val="00D24F73"/>
    <w:rsid w:val="00D308C9"/>
    <w:rsid w:val="00D33E0D"/>
    <w:rsid w:val="00D91AA6"/>
    <w:rsid w:val="00DA3339"/>
    <w:rsid w:val="00E74D39"/>
    <w:rsid w:val="00E854D6"/>
    <w:rsid w:val="00E85969"/>
    <w:rsid w:val="00FB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line="240" w:lineRule="exact"/>
    </w:pPr>
    <w:rPr>
      <w:rFonts w:ascii="Arial" w:hAnsi="Arial"/>
      <w:sz w:val="22"/>
    </w:rPr>
  </w:style>
  <w:style w:type="paragraph" w:styleId="berschrift1">
    <w:name w:val="heading 1"/>
    <w:basedOn w:val="Standard"/>
    <w:next w:val="Textkrper"/>
    <w:autoRedefine/>
    <w:qFormat/>
    <w:pPr>
      <w:numPr>
        <w:numId w:val="1"/>
      </w:numPr>
      <w:tabs>
        <w:tab w:val="clear" w:pos="432"/>
        <w:tab w:val="left" w:pos="851"/>
      </w:tabs>
      <w:spacing w:before="240" w:after="120" w:line="240" w:lineRule="auto"/>
      <w:ind w:left="851" w:hanging="851"/>
      <w:outlineLvl w:val="0"/>
    </w:pPr>
    <w:rPr>
      <w:rFonts w:eastAsia="Times New Roman"/>
      <w:b/>
      <w:caps/>
      <w:kern w:val="28"/>
      <w:sz w:val="24"/>
    </w:rPr>
  </w:style>
  <w:style w:type="paragraph" w:styleId="berschrift2">
    <w:name w:val="heading 2"/>
    <w:basedOn w:val="Standard"/>
    <w:next w:val="Textkrper"/>
    <w:autoRedefine/>
    <w:qFormat/>
    <w:rsid w:val="001D306B"/>
    <w:pPr>
      <w:tabs>
        <w:tab w:val="left" w:pos="851"/>
      </w:tabs>
      <w:spacing w:before="240" w:after="120" w:line="240" w:lineRule="auto"/>
      <w:ind w:left="578" w:hanging="578"/>
      <w:outlineLvl w:val="1"/>
    </w:pPr>
    <w:rPr>
      <w:rFonts w:eastAsia="Times New Roman"/>
      <w:b/>
      <w:sz w:val="24"/>
      <w:szCs w:val="24"/>
    </w:rPr>
  </w:style>
  <w:style w:type="paragraph" w:styleId="berschrift3">
    <w:name w:val="heading 3"/>
    <w:basedOn w:val="Standard"/>
    <w:next w:val="Textkrper"/>
    <w:autoRedefine/>
    <w:qFormat/>
    <w:pPr>
      <w:numPr>
        <w:ilvl w:val="2"/>
        <w:numId w:val="4"/>
      </w:numPr>
      <w:tabs>
        <w:tab w:val="left" w:pos="851"/>
      </w:tabs>
      <w:spacing w:before="240" w:after="120" w:line="240" w:lineRule="auto"/>
      <w:outlineLvl w:val="2"/>
    </w:pPr>
    <w:rPr>
      <w:rFonts w:eastAsia="Times New Roman"/>
      <w:b/>
      <w:i/>
    </w:rPr>
  </w:style>
  <w:style w:type="paragraph" w:styleId="berschrift4">
    <w:name w:val="heading 4"/>
    <w:basedOn w:val="Standard"/>
    <w:next w:val="Textkrper"/>
    <w:autoRedefine/>
    <w:qFormat/>
    <w:pPr>
      <w:numPr>
        <w:ilvl w:val="3"/>
        <w:numId w:val="3"/>
      </w:numPr>
      <w:tabs>
        <w:tab w:val="left" w:pos="1134"/>
      </w:tabs>
      <w:spacing w:before="120" w:after="120" w:line="240" w:lineRule="auto"/>
      <w:jc w:val="both"/>
      <w:outlineLvl w:val="3"/>
    </w:pPr>
    <w:rPr>
      <w:rFonts w:eastAsia="Times New Roman"/>
      <w:kern w:val="28"/>
    </w:rPr>
  </w:style>
  <w:style w:type="paragraph" w:styleId="berschrift5">
    <w:name w:val="heading 5"/>
    <w:basedOn w:val="Standard"/>
    <w:next w:val="Standard"/>
    <w:qFormat/>
    <w:pPr>
      <w:keepNext/>
      <w:spacing w:line="264" w:lineRule="auto"/>
      <w:ind w:right="-1"/>
      <w:outlineLvl w:val="4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pPr>
      <w:tabs>
        <w:tab w:val="left" w:pos="851"/>
        <w:tab w:val="left" w:pos="1418"/>
      </w:tabs>
      <w:spacing w:before="60" w:after="120"/>
      <w:ind w:left="851" w:right="-1"/>
      <w:jc w:val="both"/>
    </w:pPr>
    <w:rPr>
      <w:rFonts w:eastAsia="Times New Roman"/>
    </w:rPr>
  </w:style>
  <w:style w:type="paragraph" w:styleId="Kopfzeile">
    <w:name w:val="header"/>
    <w:basedOn w:val="Standard"/>
    <w:semiHidden/>
    <w:pPr>
      <w:tabs>
        <w:tab w:val="center" w:pos="4703"/>
        <w:tab w:val="right" w:pos="9406"/>
      </w:tabs>
    </w:pPr>
  </w:style>
  <w:style w:type="paragraph" w:styleId="Fuzeile">
    <w:name w:val="footer"/>
    <w:basedOn w:val="Standard"/>
    <w:semiHidden/>
    <w:pPr>
      <w:tabs>
        <w:tab w:val="center" w:pos="4703"/>
        <w:tab w:val="right" w:pos="9406"/>
      </w:tabs>
    </w:pPr>
  </w:style>
  <w:style w:type="paragraph" w:styleId="Verzeichnis1">
    <w:name w:val="toc 1"/>
    <w:basedOn w:val="Standard"/>
    <w:next w:val="Standard"/>
    <w:autoRedefine/>
    <w:semiHidden/>
    <w:pPr>
      <w:tabs>
        <w:tab w:val="left" w:pos="567"/>
        <w:tab w:val="right" w:leader="dot" w:pos="9356"/>
      </w:tabs>
      <w:spacing w:before="60"/>
    </w:pPr>
    <w:rPr>
      <w:rFonts w:eastAsia="Times New Roman"/>
      <w:caps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1134"/>
        <w:tab w:val="right" w:leader="dot" w:pos="9356"/>
      </w:tabs>
      <w:ind w:left="567"/>
    </w:pPr>
    <w:rPr>
      <w:rFonts w:eastAsia="Times New Roman"/>
    </w:rPr>
  </w:style>
  <w:style w:type="character" w:styleId="Seitenzahl">
    <w:name w:val="page number"/>
    <w:semiHidden/>
    <w:rPr>
      <w:rFonts w:ascii="Helvetica" w:hAnsi="Helvetica"/>
      <w:sz w:val="18"/>
    </w:rPr>
  </w:style>
  <w:style w:type="paragraph" w:customStyle="1" w:styleId="Entscheid">
    <w:name w:val="Entscheid"/>
    <w:basedOn w:val="Standard"/>
    <w:autoRedefine/>
    <w:pPr>
      <w:tabs>
        <w:tab w:val="left" w:pos="1418"/>
        <w:tab w:val="left" w:pos="8080"/>
        <w:tab w:val="right" w:pos="9356"/>
      </w:tabs>
      <w:spacing w:before="120" w:after="120"/>
      <w:ind w:left="1418" w:right="1418" w:hanging="567"/>
      <w:jc w:val="both"/>
    </w:pPr>
    <w:rPr>
      <w:rFonts w:eastAsia="Times New Roman"/>
    </w:rPr>
  </w:style>
  <w:style w:type="character" w:styleId="Hyperlink">
    <w:name w:val="Hyperlink"/>
    <w:semiHidden/>
    <w:rPr>
      <w:color w:val="0000FF"/>
      <w:u w:val="single"/>
    </w:rPr>
  </w:style>
  <w:style w:type="character" w:styleId="BesuchterHyperlink">
    <w:name w:val="FollowedHyperlink"/>
    <w:semiHidden/>
    <w:rPr>
      <w:color w:val="800080"/>
      <w:u w:val="single"/>
    </w:rPr>
  </w:style>
  <w:style w:type="paragraph" w:styleId="Verzeichnis3">
    <w:name w:val="toc 3"/>
    <w:basedOn w:val="Standard"/>
    <w:next w:val="Standard"/>
    <w:autoRedefine/>
    <w:semiHidden/>
    <w:pPr>
      <w:tabs>
        <w:tab w:val="left" w:pos="1701"/>
        <w:tab w:val="right" w:leader="dot" w:pos="9356"/>
      </w:tabs>
      <w:spacing w:line="240" w:lineRule="auto"/>
      <w:ind w:left="1134"/>
    </w:pPr>
    <w:rPr>
      <w:rFonts w:eastAsia="Times New Roman"/>
    </w:rPr>
  </w:style>
  <w:style w:type="paragraph" w:styleId="Verzeichnis4">
    <w:name w:val="toc 4"/>
    <w:basedOn w:val="Standard"/>
    <w:next w:val="Standard"/>
    <w:autoRedefine/>
    <w:semiHidden/>
    <w:pPr>
      <w:tabs>
        <w:tab w:val="right" w:pos="9349"/>
      </w:tabs>
      <w:spacing w:line="240" w:lineRule="auto"/>
      <w:ind w:left="720"/>
    </w:pPr>
    <w:rPr>
      <w:rFonts w:ascii="Times" w:eastAsia="Times New Roman" w:hAnsi="Times"/>
      <w:sz w:val="20"/>
    </w:rPr>
  </w:style>
  <w:style w:type="paragraph" w:styleId="Titel">
    <w:name w:val="Title"/>
    <w:basedOn w:val="Standard"/>
    <w:qFormat/>
    <w:pPr>
      <w:spacing w:before="360" w:after="120" w:line="240" w:lineRule="auto"/>
      <w:outlineLvl w:val="0"/>
    </w:pPr>
    <w:rPr>
      <w:rFonts w:eastAsia="Times New Roman"/>
      <w:b/>
      <w:caps/>
      <w:sz w:val="28"/>
    </w:rPr>
  </w:style>
  <w:style w:type="paragraph" w:styleId="Textkrper">
    <w:name w:val="Body Text"/>
    <w:basedOn w:val="Standard"/>
    <w:semiHidden/>
    <w:pPr>
      <w:spacing w:before="120" w:line="288" w:lineRule="auto"/>
      <w:jc w:val="both"/>
    </w:pPr>
    <w:rPr>
      <w:rFonts w:eastAsia="Times New Roman"/>
    </w:r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customStyle="1" w:styleId="Absatz1">
    <w:name w:val="Absatz 1"/>
    <w:basedOn w:val="Standard"/>
    <w:pPr>
      <w:spacing w:line="240" w:lineRule="auto"/>
      <w:ind w:left="851"/>
      <w:jc w:val="both"/>
    </w:pPr>
    <w:rPr>
      <w:rFonts w:eastAsia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158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158B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line="240" w:lineRule="exact"/>
    </w:pPr>
    <w:rPr>
      <w:rFonts w:ascii="Arial" w:hAnsi="Arial"/>
      <w:sz w:val="22"/>
    </w:rPr>
  </w:style>
  <w:style w:type="paragraph" w:styleId="berschrift1">
    <w:name w:val="heading 1"/>
    <w:basedOn w:val="Standard"/>
    <w:next w:val="Textkrper"/>
    <w:autoRedefine/>
    <w:qFormat/>
    <w:pPr>
      <w:numPr>
        <w:numId w:val="1"/>
      </w:numPr>
      <w:tabs>
        <w:tab w:val="clear" w:pos="432"/>
        <w:tab w:val="left" w:pos="851"/>
      </w:tabs>
      <w:spacing w:before="240" w:after="120" w:line="240" w:lineRule="auto"/>
      <w:ind w:left="851" w:hanging="851"/>
      <w:outlineLvl w:val="0"/>
    </w:pPr>
    <w:rPr>
      <w:rFonts w:eastAsia="Times New Roman"/>
      <w:b/>
      <w:caps/>
      <w:kern w:val="28"/>
      <w:sz w:val="24"/>
    </w:rPr>
  </w:style>
  <w:style w:type="paragraph" w:styleId="berschrift2">
    <w:name w:val="heading 2"/>
    <w:basedOn w:val="Standard"/>
    <w:next w:val="Textkrper"/>
    <w:autoRedefine/>
    <w:qFormat/>
    <w:rsid w:val="001D306B"/>
    <w:pPr>
      <w:tabs>
        <w:tab w:val="left" w:pos="851"/>
      </w:tabs>
      <w:spacing w:before="240" w:after="120" w:line="240" w:lineRule="auto"/>
      <w:ind w:left="578" w:hanging="578"/>
      <w:outlineLvl w:val="1"/>
    </w:pPr>
    <w:rPr>
      <w:rFonts w:eastAsia="Times New Roman"/>
      <w:b/>
      <w:sz w:val="24"/>
      <w:szCs w:val="24"/>
    </w:rPr>
  </w:style>
  <w:style w:type="paragraph" w:styleId="berschrift3">
    <w:name w:val="heading 3"/>
    <w:basedOn w:val="Standard"/>
    <w:next w:val="Textkrper"/>
    <w:autoRedefine/>
    <w:qFormat/>
    <w:pPr>
      <w:numPr>
        <w:ilvl w:val="2"/>
        <w:numId w:val="4"/>
      </w:numPr>
      <w:tabs>
        <w:tab w:val="left" w:pos="851"/>
      </w:tabs>
      <w:spacing w:before="240" w:after="120" w:line="240" w:lineRule="auto"/>
      <w:outlineLvl w:val="2"/>
    </w:pPr>
    <w:rPr>
      <w:rFonts w:eastAsia="Times New Roman"/>
      <w:b/>
      <w:i/>
    </w:rPr>
  </w:style>
  <w:style w:type="paragraph" w:styleId="berschrift4">
    <w:name w:val="heading 4"/>
    <w:basedOn w:val="Standard"/>
    <w:next w:val="Textkrper"/>
    <w:autoRedefine/>
    <w:qFormat/>
    <w:pPr>
      <w:numPr>
        <w:ilvl w:val="3"/>
        <w:numId w:val="3"/>
      </w:numPr>
      <w:tabs>
        <w:tab w:val="left" w:pos="1134"/>
      </w:tabs>
      <w:spacing w:before="120" w:after="120" w:line="240" w:lineRule="auto"/>
      <w:jc w:val="both"/>
      <w:outlineLvl w:val="3"/>
    </w:pPr>
    <w:rPr>
      <w:rFonts w:eastAsia="Times New Roman"/>
      <w:kern w:val="28"/>
    </w:rPr>
  </w:style>
  <w:style w:type="paragraph" w:styleId="berschrift5">
    <w:name w:val="heading 5"/>
    <w:basedOn w:val="Standard"/>
    <w:next w:val="Standard"/>
    <w:qFormat/>
    <w:pPr>
      <w:keepNext/>
      <w:spacing w:line="264" w:lineRule="auto"/>
      <w:ind w:right="-1"/>
      <w:outlineLvl w:val="4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pPr>
      <w:tabs>
        <w:tab w:val="left" w:pos="851"/>
        <w:tab w:val="left" w:pos="1418"/>
      </w:tabs>
      <w:spacing w:before="60" w:after="120"/>
      <w:ind w:left="851" w:right="-1"/>
      <w:jc w:val="both"/>
    </w:pPr>
    <w:rPr>
      <w:rFonts w:eastAsia="Times New Roman"/>
    </w:rPr>
  </w:style>
  <w:style w:type="paragraph" w:styleId="Kopfzeile">
    <w:name w:val="header"/>
    <w:basedOn w:val="Standard"/>
    <w:semiHidden/>
    <w:pPr>
      <w:tabs>
        <w:tab w:val="center" w:pos="4703"/>
        <w:tab w:val="right" w:pos="9406"/>
      </w:tabs>
    </w:pPr>
  </w:style>
  <w:style w:type="paragraph" w:styleId="Fuzeile">
    <w:name w:val="footer"/>
    <w:basedOn w:val="Standard"/>
    <w:semiHidden/>
    <w:pPr>
      <w:tabs>
        <w:tab w:val="center" w:pos="4703"/>
        <w:tab w:val="right" w:pos="9406"/>
      </w:tabs>
    </w:pPr>
  </w:style>
  <w:style w:type="paragraph" w:styleId="Verzeichnis1">
    <w:name w:val="toc 1"/>
    <w:basedOn w:val="Standard"/>
    <w:next w:val="Standard"/>
    <w:autoRedefine/>
    <w:semiHidden/>
    <w:pPr>
      <w:tabs>
        <w:tab w:val="left" w:pos="567"/>
        <w:tab w:val="right" w:leader="dot" w:pos="9356"/>
      </w:tabs>
      <w:spacing w:before="60"/>
    </w:pPr>
    <w:rPr>
      <w:rFonts w:eastAsia="Times New Roman"/>
      <w:caps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1134"/>
        <w:tab w:val="right" w:leader="dot" w:pos="9356"/>
      </w:tabs>
      <w:ind w:left="567"/>
    </w:pPr>
    <w:rPr>
      <w:rFonts w:eastAsia="Times New Roman"/>
    </w:rPr>
  </w:style>
  <w:style w:type="character" w:styleId="Seitenzahl">
    <w:name w:val="page number"/>
    <w:semiHidden/>
    <w:rPr>
      <w:rFonts w:ascii="Helvetica" w:hAnsi="Helvetica"/>
      <w:sz w:val="18"/>
    </w:rPr>
  </w:style>
  <w:style w:type="paragraph" w:customStyle="1" w:styleId="Entscheid">
    <w:name w:val="Entscheid"/>
    <w:basedOn w:val="Standard"/>
    <w:autoRedefine/>
    <w:pPr>
      <w:tabs>
        <w:tab w:val="left" w:pos="1418"/>
        <w:tab w:val="left" w:pos="8080"/>
        <w:tab w:val="right" w:pos="9356"/>
      </w:tabs>
      <w:spacing w:before="120" w:after="120"/>
      <w:ind w:left="1418" w:right="1418" w:hanging="567"/>
      <w:jc w:val="both"/>
    </w:pPr>
    <w:rPr>
      <w:rFonts w:eastAsia="Times New Roman"/>
    </w:rPr>
  </w:style>
  <w:style w:type="character" w:styleId="Hyperlink">
    <w:name w:val="Hyperlink"/>
    <w:semiHidden/>
    <w:rPr>
      <w:color w:val="0000FF"/>
      <w:u w:val="single"/>
    </w:rPr>
  </w:style>
  <w:style w:type="character" w:styleId="BesuchterHyperlink">
    <w:name w:val="FollowedHyperlink"/>
    <w:semiHidden/>
    <w:rPr>
      <w:color w:val="800080"/>
      <w:u w:val="single"/>
    </w:rPr>
  </w:style>
  <w:style w:type="paragraph" w:styleId="Verzeichnis3">
    <w:name w:val="toc 3"/>
    <w:basedOn w:val="Standard"/>
    <w:next w:val="Standard"/>
    <w:autoRedefine/>
    <w:semiHidden/>
    <w:pPr>
      <w:tabs>
        <w:tab w:val="left" w:pos="1701"/>
        <w:tab w:val="right" w:leader="dot" w:pos="9356"/>
      </w:tabs>
      <w:spacing w:line="240" w:lineRule="auto"/>
      <w:ind w:left="1134"/>
    </w:pPr>
    <w:rPr>
      <w:rFonts w:eastAsia="Times New Roman"/>
    </w:rPr>
  </w:style>
  <w:style w:type="paragraph" w:styleId="Verzeichnis4">
    <w:name w:val="toc 4"/>
    <w:basedOn w:val="Standard"/>
    <w:next w:val="Standard"/>
    <w:autoRedefine/>
    <w:semiHidden/>
    <w:pPr>
      <w:tabs>
        <w:tab w:val="right" w:pos="9349"/>
      </w:tabs>
      <w:spacing w:line="240" w:lineRule="auto"/>
      <w:ind w:left="720"/>
    </w:pPr>
    <w:rPr>
      <w:rFonts w:ascii="Times" w:eastAsia="Times New Roman" w:hAnsi="Times"/>
      <w:sz w:val="20"/>
    </w:rPr>
  </w:style>
  <w:style w:type="paragraph" w:styleId="Titel">
    <w:name w:val="Title"/>
    <w:basedOn w:val="Standard"/>
    <w:qFormat/>
    <w:pPr>
      <w:spacing w:before="360" w:after="120" w:line="240" w:lineRule="auto"/>
      <w:outlineLvl w:val="0"/>
    </w:pPr>
    <w:rPr>
      <w:rFonts w:eastAsia="Times New Roman"/>
      <w:b/>
      <w:caps/>
      <w:sz w:val="28"/>
    </w:rPr>
  </w:style>
  <w:style w:type="paragraph" w:styleId="Textkrper">
    <w:name w:val="Body Text"/>
    <w:basedOn w:val="Standard"/>
    <w:semiHidden/>
    <w:pPr>
      <w:spacing w:before="120" w:line="288" w:lineRule="auto"/>
      <w:jc w:val="both"/>
    </w:pPr>
    <w:rPr>
      <w:rFonts w:eastAsia="Times New Roman"/>
    </w:r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customStyle="1" w:styleId="Absatz1">
    <w:name w:val="Absatz 1"/>
    <w:basedOn w:val="Standard"/>
    <w:pPr>
      <w:spacing w:line="240" w:lineRule="auto"/>
      <w:ind w:left="851"/>
      <w:jc w:val="both"/>
    </w:pPr>
    <w:rPr>
      <w:rFonts w:eastAsia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158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158B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9A5FCE39.dotm</Template>
  <TotalTime>0</TotalTime>
  <Pages>5</Pages>
  <Words>742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Objekt:</vt:lpstr>
    </vt:vector>
  </TitlesOfParts>
  <Company>GSG Baucontrol AG</Company>
  <LinksUpToDate>false</LinksUpToDate>
  <CharactersWithSpaces>5410</CharactersWithSpaces>
  <SharedDoc>false</SharedDoc>
  <HLinks>
    <vt:vector size="12" baseType="variant">
      <vt:variant>
        <vt:i4>4653176</vt:i4>
      </vt:variant>
      <vt:variant>
        <vt:i4>100</vt:i4>
      </vt:variant>
      <vt:variant>
        <vt:i4>0</vt:i4>
      </vt:variant>
      <vt:variant>
        <vt:i4>5</vt:i4>
      </vt:variant>
      <vt:variant>
        <vt:lpwstr>mailto:marcel.rietschi@stokar-partner.ch</vt:lpwstr>
      </vt:variant>
      <vt:variant>
        <vt:lpwstr/>
      </vt:variant>
      <vt:variant>
        <vt:i4>4653176</vt:i4>
      </vt:variant>
      <vt:variant>
        <vt:i4>97</vt:i4>
      </vt:variant>
      <vt:variant>
        <vt:i4>0</vt:i4>
      </vt:variant>
      <vt:variant>
        <vt:i4>5</vt:i4>
      </vt:variant>
      <vt:variant>
        <vt:lpwstr>mailto:marcel.rietschi@stokar-partner.ch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Objekt:</dc:title>
  <dc:subject/>
  <dc:creator>Marcel Rietschi</dc:creator>
  <cp:keywords/>
  <cp:lastModifiedBy>Jean-Luc Pochon</cp:lastModifiedBy>
  <cp:revision>13</cp:revision>
  <cp:lastPrinted>2019-05-29T09:43:00Z</cp:lastPrinted>
  <dcterms:created xsi:type="dcterms:W3CDTF">2019-04-01T12:22:00Z</dcterms:created>
  <dcterms:modified xsi:type="dcterms:W3CDTF">2019-08-15T08:07:00Z</dcterms:modified>
</cp:coreProperties>
</file>